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0A50E" w14:textId="77777777" w:rsidR="00123696" w:rsidRPr="00123696" w:rsidRDefault="00123696">
      <w:pPr>
        <w:spacing w:before="68" w:line="260" w:lineRule="auto"/>
        <w:ind w:left="4519" w:right="4510"/>
        <w:jc w:val="center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sz w:val="22"/>
          <w:szCs w:val="22"/>
        </w:rPr>
        <w:t>Davey Burch</w:t>
      </w:r>
    </w:p>
    <w:p w14:paraId="0C9E6955" w14:textId="6542AC16" w:rsidR="00F171EB" w:rsidRPr="00123696" w:rsidRDefault="00123696">
      <w:pPr>
        <w:spacing w:before="68" w:line="260" w:lineRule="auto"/>
        <w:ind w:left="4519" w:right="4510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123696">
        <w:rPr>
          <w:rFonts w:asciiTheme="minorHAnsi" w:hAnsiTheme="minorHAnsi" w:cstheme="minorHAnsi"/>
          <w:bCs/>
          <w:sz w:val="22"/>
          <w:szCs w:val="22"/>
        </w:rPr>
        <w:t>9 Sea</w:t>
      </w:r>
      <w:r w:rsidRPr="00123696">
        <w:rPr>
          <w:rFonts w:asciiTheme="minorHAnsi" w:hAnsiTheme="minorHAnsi" w:cstheme="minorHAnsi"/>
          <w:bCs/>
          <w:spacing w:val="-4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Cs/>
          <w:spacing w:val="-9"/>
          <w:sz w:val="22"/>
          <w:szCs w:val="22"/>
        </w:rPr>
        <w:t>V</w:t>
      </w:r>
      <w:r w:rsidRPr="00123696">
        <w:rPr>
          <w:rFonts w:asciiTheme="minorHAnsi" w:hAnsiTheme="minorHAnsi" w:cstheme="minorHAnsi"/>
          <w:bCs/>
          <w:sz w:val="22"/>
          <w:szCs w:val="22"/>
        </w:rPr>
        <w:t>iew</w:t>
      </w:r>
      <w:r w:rsidRPr="00123696">
        <w:rPr>
          <w:rFonts w:asciiTheme="minorHAnsi" w:hAnsiTheme="minorHAnsi" w:cstheme="minorHAnsi"/>
          <w:bCs/>
          <w:spacing w:val="-13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Cs/>
          <w:spacing w:val="-18"/>
          <w:sz w:val="22"/>
          <w:szCs w:val="22"/>
        </w:rPr>
        <w:t>A</w:t>
      </w:r>
      <w:r w:rsidRPr="00123696">
        <w:rPr>
          <w:rFonts w:asciiTheme="minorHAnsi" w:hAnsiTheme="minorHAnsi" w:cstheme="minorHAnsi"/>
          <w:bCs/>
          <w:sz w:val="22"/>
          <w:szCs w:val="22"/>
        </w:rPr>
        <w:t>venue Piedmont, CA (510) 913-1920</w:t>
      </w:r>
    </w:p>
    <w:p w14:paraId="343BAA30" w14:textId="17A6371E" w:rsidR="00F171EB" w:rsidRPr="00123696" w:rsidRDefault="00123696">
      <w:pPr>
        <w:spacing w:before="1" w:line="260" w:lineRule="exact"/>
        <w:ind w:left="4302" w:right="4265"/>
        <w:jc w:val="center"/>
        <w:rPr>
          <w:rFonts w:asciiTheme="minorHAnsi" w:hAnsiTheme="minorHAnsi" w:cstheme="minorHAnsi"/>
          <w:bCs/>
          <w:sz w:val="22"/>
          <w:szCs w:val="22"/>
        </w:rPr>
      </w:pPr>
      <w:hyperlink r:id="rId5">
        <w:r w:rsidRPr="00123696">
          <w:rPr>
            <w:rFonts w:asciiTheme="minorHAnsi" w:hAnsiTheme="minorHAnsi" w:cstheme="minorHAnsi"/>
            <w:bCs/>
            <w:position w:val="-1"/>
            <w:sz w:val="22"/>
            <w:szCs w:val="22"/>
            <w:u w:color="000099"/>
          </w:rPr>
          <w:t>davey@gmail.com</w:t>
        </w:r>
      </w:hyperlink>
    </w:p>
    <w:p w14:paraId="6FFCB1C6" w14:textId="77777777" w:rsidR="00F171EB" w:rsidRPr="00123696" w:rsidRDefault="00F171EB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519D9B71" w14:textId="5350187D" w:rsidR="00F171EB" w:rsidRPr="00123696" w:rsidRDefault="00123696" w:rsidP="00123696">
      <w:pPr>
        <w:spacing w:before="29"/>
        <w:ind w:left="4182" w:right="4150"/>
        <w:jc w:val="center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sz w:val="22"/>
          <w:szCs w:val="22"/>
        </w:rPr>
        <w:t>MISSION S</w:t>
      </w:r>
      <w:r w:rsidRPr="00123696">
        <w:rPr>
          <w:rFonts w:asciiTheme="minorHAnsi" w:hAnsiTheme="minorHAnsi" w:cstheme="minorHAnsi"/>
          <w:b/>
          <w:spacing w:val="-18"/>
          <w:sz w:val="22"/>
          <w:szCs w:val="22"/>
        </w:rPr>
        <w:t>TA</w:t>
      </w:r>
      <w:r w:rsidRPr="00123696">
        <w:rPr>
          <w:rFonts w:asciiTheme="minorHAnsi" w:hAnsiTheme="minorHAnsi" w:cstheme="minorHAnsi"/>
          <w:b/>
          <w:sz w:val="22"/>
          <w:szCs w:val="22"/>
        </w:rPr>
        <w:t>TEMENT</w:t>
      </w:r>
    </w:p>
    <w:p w14:paraId="26612022" w14:textId="77777777" w:rsidR="00F171EB" w:rsidRPr="00123696" w:rsidRDefault="00123696">
      <w:pPr>
        <w:spacing w:line="260" w:lineRule="auto"/>
        <w:ind w:left="279" w:right="267"/>
        <w:jc w:val="center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sz w:val="22"/>
          <w:szCs w:val="22"/>
        </w:rPr>
        <w:t>Ene</w:t>
      </w:r>
      <w:r w:rsidRPr="00123696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123696">
        <w:rPr>
          <w:rFonts w:asciiTheme="minorHAnsi" w:hAnsiTheme="minorHAnsi" w:cstheme="minorHAnsi"/>
          <w:sz w:val="22"/>
          <w:szCs w:val="22"/>
        </w:rPr>
        <w:t xml:space="preserve">getic professional with producing and project management experience looking for </w:t>
      </w:r>
      <w:r w:rsidRPr="00123696">
        <w:rPr>
          <w:rFonts w:asciiTheme="minorHAnsi" w:hAnsiTheme="minorHAnsi" w:cstheme="minorHAnsi"/>
          <w:sz w:val="22"/>
          <w:szCs w:val="22"/>
        </w:rPr>
        <w:t>production work that maximizes my skill set and outgoing personalit</w:t>
      </w:r>
      <w:r w:rsidRPr="00123696">
        <w:rPr>
          <w:rFonts w:asciiTheme="minorHAnsi" w:hAnsiTheme="minorHAnsi" w:cstheme="minorHAnsi"/>
          <w:spacing w:val="-16"/>
          <w:sz w:val="22"/>
          <w:szCs w:val="22"/>
        </w:rPr>
        <w:t>y</w:t>
      </w:r>
      <w:r w:rsidRPr="00123696">
        <w:rPr>
          <w:rFonts w:asciiTheme="minorHAnsi" w:hAnsiTheme="minorHAnsi" w:cstheme="minorHAnsi"/>
          <w:sz w:val="22"/>
          <w:szCs w:val="22"/>
        </w:rPr>
        <w:t>.</w:t>
      </w:r>
    </w:p>
    <w:p w14:paraId="501122DD" w14:textId="77777777" w:rsidR="00F171EB" w:rsidRPr="00123696" w:rsidRDefault="00F171E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F9ACAE" w14:textId="1CA3DB42" w:rsidR="00F171EB" w:rsidRPr="00123696" w:rsidRDefault="00123696" w:rsidP="00123696">
      <w:pPr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sz w:val="22"/>
          <w:szCs w:val="22"/>
        </w:rPr>
        <w:t>EDUC</w:t>
      </w:r>
      <w:r w:rsidRPr="00123696">
        <w:rPr>
          <w:rFonts w:asciiTheme="minorHAnsi" w:hAnsiTheme="minorHAnsi" w:cstheme="minorHAnsi"/>
          <w:b/>
          <w:spacing w:val="-18"/>
          <w:sz w:val="22"/>
          <w:szCs w:val="22"/>
        </w:rPr>
        <w:t>A</w:t>
      </w:r>
      <w:r w:rsidRPr="00123696">
        <w:rPr>
          <w:rFonts w:asciiTheme="minorHAnsi" w:hAnsiTheme="minorHAnsi" w:cstheme="minorHAnsi"/>
          <w:b/>
          <w:sz w:val="22"/>
          <w:szCs w:val="22"/>
        </w:rPr>
        <w:t>TION</w:t>
      </w:r>
    </w:p>
    <w:p w14:paraId="4E627EB4" w14:textId="2CA15756" w:rsidR="00F171EB" w:rsidRPr="00123696" w:rsidRDefault="00123696">
      <w:pPr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sz w:val="22"/>
          <w:szCs w:val="22"/>
        </w:rPr>
        <w:t>Academy of</w:t>
      </w:r>
      <w:r w:rsidRPr="00123696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>Art University - San Francisco, CA</w:t>
      </w:r>
      <w:r w:rsidRPr="0012369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</w:t>
      </w:r>
      <w:r w:rsidRPr="00123696">
        <w:rPr>
          <w:rFonts w:asciiTheme="minorHAnsi" w:hAnsiTheme="minorHAnsi" w:cstheme="minorHAnsi"/>
          <w:b/>
          <w:sz w:val="22"/>
          <w:szCs w:val="22"/>
        </w:rPr>
        <w:t>August, 2013</w:t>
      </w:r>
    </w:p>
    <w:p w14:paraId="33A3A405" w14:textId="77777777" w:rsidR="00F171EB" w:rsidRPr="00123696" w:rsidRDefault="0012369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i/>
          <w:sz w:val="22"/>
          <w:szCs w:val="22"/>
        </w:rPr>
        <w:t>Master of Fine</w:t>
      </w:r>
      <w:r w:rsidRPr="00123696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i/>
          <w:sz w:val="22"/>
          <w:szCs w:val="22"/>
        </w:rPr>
        <w:t>Arts: Motion Pictu</w:t>
      </w:r>
      <w:r w:rsidRPr="00123696">
        <w:rPr>
          <w:rFonts w:asciiTheme="minorHAnsi" w:hAnsiTheme="minorHAnsi" w:cstheme="minorHAnsi"/>
          <w:i/>
          <w:spacing w:val="-7"/>
          <w:sz w:val="22"/>
          <w:szCs w:val="22"/>
        </w:rPr>
        <w:t>r</w:t>
      </w:r>
      <w:r w:rsidRPr="00123696">
        <w:rPr>
          <w:rFonts w:asciiTheme="minorHAnsi" w:hAnsiTheme="minorHAnsi" w:cstheme="minorHAnsi"/>
          <w:i/>
          <w:sz w:val="22"/>
          <w:szCs w:val="22"/>
        </w:rPr>
        <w:t xml:space="preserve">es and </w:t>
      </w:r>
      <w:r w:rsidRPr="00123696">
        <w:rPr>
          <w:rFonts w:asciiTheme="minorHAnsi" w:hAnsiTheme="minorHAnsi" w:cstheme="minorHAnsi"/>
          <w:i/>
          <w:spacing w:val="-18"/>
          <w:sz w:val="22"/>
          <w:szCs w:val="22"/>
        </w:rPr>
        <w:t>T</w:t>
      </w:r>
      <w:r w:rsidRPr="00123696">
        <w:rPr>
          <w:rFonts w:asciiTheme="minorHAnsi" w:hAnsiTheme="minorHAnsi" w:cstheme="minorHAnsi"/>
          <w:i/>
          <w:sz w:val="22"/>
          <w:szCs w:val="22"/>
        </w:rPr>
        <w:t>elevision</w:t>
      </w:r>
    </w:p>
    <w:p w14:paraId="27D82B7C" w14:textId="77777777" w:rsidR="00F171EB" w:rsidRPr="00123696" w:rsidRDefault="00F171EB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2B08FB75" w14:textId="77777777" w:rsidR="00F171EB" w:rsidRPr="00123696" w:rsidRDefault="00123696">
      <w:pPr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sz w:val="22"/>
          <w:szCs w:val="22"/>
        </w:rPr>
        <w:t>UC Santa Barbara - Santa Barbara, CA</w:t>
      </w:r>
      <w:r w:rsidRPr="0012369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</w:t>
      </w:r>
      <w:r w:rsidRPr="00123696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>June, 2006</w:t>
      </w:r>
    </w:p>
    <w:p w14:paraId="12A36EF4" w14:textId="77777777" w:rsidR="00F171EB" w:rsidRPr="00123696" w:rsidRDefault="0012369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i/>
          <w:sz w:val="22"/>
          <w:szCs w:val="22"/>
        </w:rPr>
        <w:t>Bachelors Deg</w:t>
      </w:r>
      <w:r w:rsidRPr="00123696">
        <w:rPr>
          <w:rFonts w:asciiTheme="minorHAnsi" w:hAnsiTheme="minorHAnsi" w:cstheme="minorHAnsi"/>
          <w:i/>
          <w:spacing w:val="-7"/>
          <w:sz w:val="22"/>
          <w:szCs w:val="22"/>
        </w:rPr>
        <w:t>r</w:t>
      </w:r>
      <w:r w:rsidRPr="00123696">
        <w:rPr>
          <w:rFonts w:asciiTheme="minorHAnsi" w:hAnsiTheme="minorHAnsi" w:cstheme="minorHAnsi"/>
          <w:i/>
          <w:sz w:val="22"/>
          <w:szCs w:val="22"/>
        </w:rPr>
        <w:t>ee: Film Studies</w:t>
      </w:r>
    </w:p>
    <w:p w14:paraId="22E44A01" w14:textId="77777777" w:rsidR="00F171EB" w:rsidRPr="00123696" w:rsidRDefault="00F171EB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2AF7C728" w14:textId="77777777" w:rsidR="00F171EB" w:rsidRPr="00123696" w:rsidRDefault="00F171E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A0053F" w14:textId="1FAC3C78" w:rsidR="00F171EB" w:rsidRPr="00123696" w:rsidRDefault="00123696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position w:val="-1"/>
          <w:sz w:val="22"/>
          <w:szCs w:val="22"/>
        </w:rPr>
        <w:t>SKILLS</w:t>
      </w:r>
    </w:p>
    <w:p w14:paraId="5BF6392C" w14:textId="77777777" w:rsidR="00F171EB" w:rsidRPr="00123696" w:rsidRDefault="00F171EB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0FFC2D6C" w14:textId="77777777" w:rsidR="00F171EB" w:rsidRPr="00123696" w:rsidRDefault="00F171EB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F171EB" w:rsidRPr="00123696">
          <w:pgSz w:w="12240" w:h="15840"/>
          <w:pgMar w:top="700" w:right="640" w:bottom="280" w:left="620" w:header="720" w:footer="720" w:gutter="0"/>
          <w:cols w:space="720"/>
        </w:sectPr>
      </w:pPr>
    </w:p>
    <w:p w14:paraId="586732F1" w14:textId="2233C6C8" w:rsidR="00F171EB" w:rsidRPr="00123696" w:rsidRDefault="00123696">
      <w:pPr>
        <w:spacing w:before="34" w:line="240" w:lineRule="exact"/>
        <w:ind w:left="460" w:right="-54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123696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position w:val="2"/>
          <w:sz w:val="22"/>
          <w:szCs w:val="22"/>
        </w:rPr>
        <w:t>Mac and PC Operating Systems</w:t>
      </w:r>
    </w:p>
    <w:p w14:paraId="0A1A35EC" w14:textId="77777777" w:rsidR="00F171EB" w:rsidRPr="00123696" w:rsidRDefault="00123696">
      <w:pPr>
        <w:spacing w:line="22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123696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position w:val="2"/>
          <w:sz w:val="22"/>
          <w:szCs w:val="22"/>
        </w:rPr>
        <w:t>Microsoft O</w:t>
      </w:r>
      <w:r w:rsidRPr="00123696">
        <w:rPr>
          <w:rFonts w:asciiTheme="minorHAnsi" w:hAnsiTheme="minorHAnsi" w:cstheme="minorHAnsi"/>
          <w:spacing w:val="-4"/>
          <w:position w:val="2"/>
          <w:sz w:val="22"/>
          <w:szCs w:val="22"/>
        </w:rPr>
        <w:t>f</w:t>
      </w:r>
      <w:r w:rsidRPr="00123696">
        <w:rPr>
          <w:rFonts w:asciiTheme="minorHAnsi" w:hAnsiTheme="minorHAnsi" w:cstheme="minorHAnsi"/>
          <w:position w:val="2"/>
          <w:sz w:val="22"/>
          <w:szCs w:val="22"/>
        </w:rPr>
        <w:t>fice Suite</w:t>
      </w:r>
    </w:p>
    <w:p w14:paraId="2A936791" w14:textId="77777777" w:rsidR="00F171EB" w:rsidRPr="00123696" w:rsidRDefault="00123696">
      <w:pPr>
        <w:spacing w:line="22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123696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position w:val="2"/>
          <w:sz w:val="22"/>
          <w:szCs w:val="22"/>
        </w:rPr>
        <w:t>Premiere Pro</w:t>
      </w:r>
    </w:p>
    <w:p w14:paraId="73F8EE6E" w14:textId="77777777" w:rsidR="00F171EB" w:rsidRPr="00123696" w:rsidRDefault="00123696">
      <w:pPr>
        <w:spacing w:line="22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123696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position w:val="2"/>
          <w:sz w:val="22"/>
          <w:szCs w:val="22"/>
        </w:rPr>
        <w:t>Final Cut Pro</w:t>
      </w:r>
    </w:p>
    <w:p w14:paraId="2FDFDA1D" w14:textId="77777777" w:rsidR="00F171EB" w:rsidRPr="00123696" w:rsidRDefault="00123696">
      <w:pPr>
        <w:spacing w:before="34" w:line="240" w:lineRule="exact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sz w:val="22"/>
          <w:szCs w:val="22"/>
        </w:rPr>
        <w:br w:type="column"/>
      </w:r>
      <w:r w:rsidRPr="00123696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123696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position w:val="2"/>
          <w:sz w:val="22"/>
          <w:szCs w:val="22"/>
        </w:rPr>
        <w:t>Movie Magic Suite</w:t>
      </w:r>
    </w:p>
    <w:p w14:paraId="39BF5098" w14:textId="77777777" w:rsidR="00F171EB" w:rsidRPr="00123696" w:rsidRDefault="00123696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123696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position w:val="2"/>
          <w:sz w:val="22"/>
          <w:szCs w:val="22"/>
        </w:rPr>
        <w:t>DSLR</w:t>
      </w:r>
      <w:r w:rsidRPr="00123696">
        <w:rPr>
          <w:rFonts w:asciiTheme="minorHAnsi" w:hAnsiTheme="minorHAnsi" w:cstheme="minorHAnsi"/>
          <w:spacing w:val="-4"/>
          <w:position w:val="2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spacing w:val="-12"/>
          <w:position w:val="2"/>
          <w:sz w:val="22"/>
          <w:szCs w:val="22"/>
        </w:rPr>
        <w:t>V</w:t>
      </w:r>
      <w:r w:rsidRPr="00123696">
        <w:rPr>
          <w:rFonts w:asciiTheme="minorHAnsi" w:hAnsiTheme="minorHAnsi" w:cstheme="minorHAnsi"/>
          <w:position w:val="2"/>
          <w:sz w:val="22"/>
          <w:szCs w:val="22"/>
        </w:rPr>
        <w:t>ideography</w:t>
      </w:r>
    </w:p>
    <w:p w14:paraId="7B83AAB0" w14:textId="77777777" w:rsidR="00F171EB" w:rsidRPr="00123696" w:rsidRDefault="00123696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123696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position w:val="2"/>
          <w:sz w:val="22"/>
          <w:szCs w:val="22"/>
        </w:rPr>
        <w:t>Power Point</w:t>
      </w:r>
    </w:p>
    <w:p w14:paraId="0538091E" w14:textId="77777777" w:rsidR="00F171EB" w:rsidRPr="00123696" w:rsidRDefault="00123696">
      <w:pPr>
        <w:spacing w:line="220" w:lineRule="exact"/>
        <w:ind w:right="-54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123696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position w:val="2"/>
          <w:sz w:val="22"/>
          <w:szCs w:val="22"/>
        </w:rPr>
        <w:t>Grip and Electric Gear</w:t>
      </w:r>
    </w:p>
    <w:p w14:paraId="51C27C05" w14:textId="77777777" w:rsidR="00F171EB" w:rsidRPr="00123696" w:rsidRDefault="00123696">
      <w:pPr>
        <w:spacing w:before="34" w:line="240" w:lineRule="exact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sz w:val="22"/>
          <w:szCs w:val="22"/>
        </w:rPr>
        <w:br w:type="column"/>
      </w:r>
      <w:r w:rsidRPr="00123696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123696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position w:val="2"/>
          <w:sz w:val="22"/>
          <w:szCs w:val="22"/>
        </w:rPr>
        <w:t>Final Draft</w:t>
      </w:r>
    </w:p>
    <w:p w14:paraId="2D1CA788" w14:textId="77777777" w:rsidR="00F171EB" w:rsidRPr="00123696" w:rsidRDefault="00123696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123696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spacing w:val="-20"/>
          <w:position w:val="2"/>
          <w:sz w:val="22"/>
          <w:szCs w:val="22"/>
        </w:rPr>
        <w:t>Y</w:t>
      </w:r>
      <w:r w:rsidRPr="00123696">
        <w:rPr>
          <w:rFonts w:asciiTheme="minorHAnsi" w:hAnsiTheme="minorHAnsi" w:cstheme="minorHAnsi"/>
          <w:position w:val="2"/>
          <w:sz w:val="22"/>
          <w:szCs w:val="22"/>
        </w:rPr>
        <w:t>outube / Facebook Marketing</w:t>
      </w:r>
    </w:p>
    <w:p w14:paraId="3F53CC78" w14:textId="77777777" w:rsidR="00F171EB" w:rsidRPr="00123696" w:rsidRDefault="00123696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123696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spacing w:val="-16"/>
          <w:position w:val="2"/>
          <w:sz w:val="22"/>
          <w:szCs w:val="22"/>
        </w:rPr>
        <w:t>W</w:t>
      </w:r>
      <w:r w:rsidRPr="00123696">
        <w:rPr>
          <w:rFonts w:asciiTheme="minorHAnsi" w:hAnsiTheme="minorHAnsi" w:cstheme="minorHAnsi"/>
          <w:position w:val="2"/>
          <w:sz w:val="22"/>
          <w:szCs w:val="22"/>
        </w:rPr>
        <w:t>eebly</w:t>
      </w:r>
    </w:p>
    <w:p w14:paraId="0CD7FD0D" w14:textId="551F216E" w:rsidR="00F171EB" w:rsidRPr="00123696" w:rsidRDefault="00123696">
      <w:pPr>
        <w:spacing w:line="220" w:lineRule="exact"/>
        <w:rPr>
          <w:rFonts w:asciiTheme="minorHAnsi" w:hAnsiTheme="minorHAnsi" w:cstheme="minorHAnsi"/>
          <w:sz w:val="22"/>
          <w:szCs w:val="22"/>
        </w:rPr>
        <w:sectPr w:rsidR="00F171EB" w:rsidRPr="00123696">
          <w:type w:val="continuous"/>
          <w:pgSz w:w="12240" w:h="15840"/>
          <w:pgMar w:top="700" w:right="640" w:bottom="280" w:left="620" w:header="720" w:footer="720" w:gutter="0"/>
          <w:cols w:num="3" w:space="720" w:equalWidth="0">
            <w:col w:w="3196" w:space="1044"/>
            <w:col w:w="1996" w:space="1784"/>
            <w:col w:w="2960"/>
          </w:cols>
        </w:sectPr>
      </w:pPr>
      <w:r w:rsidRPr="00123696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123696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position w:val="2"/>
          <w:sz w:val="22"/>
          <w:szCs w:val="22"/>
        </w:rPr>
        <w:t>Hootsui</w:t>
      </w:r>
      <w:r w:rsidRPr="00123696">
        <w:rPr>
          <w:rFonts w:asciiTheme="minorHAnsi" w:hAnsiTheme="minorHAnsi" w:cstheme="minorHAnsi"/>
          <w:position w:val="2"/>
          <w:sz w:val="22"/>
          <w:szCs w:val="22"/>
        </w:rPr>
        <w:t>t</w:t>
      </w:r>
    </w:p>
    <w:p w14:paraId="55138CF3" w14:textId="53A301AD" w:rsidR="00F171EB" w:rsidRPr="00123696" w:rsidRDefault="00F171EB" w:rsidP="00123696">
      <w:pPr>
        <w:tabs>
          <w:tab w:val="left" w:pos="1139"/>
        </w:tabs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4F867983" w14:textId="42CBAB47" w:rsidR="00F171EB" w:rsidRPr="00123696" w:rsidRDefault="00123696" w:rsidP="0012369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sz w:val="22"/>
          <w:szCs w:val="22"/>
        </w:rPr>
        <w:t>WORK EXPERIENCE</w:t>
      </w:r>
    </w:p>
    <w:p w14:paraId="74F07F69" w14:textId="77777777" w:rsidR="00F171EB" w:rsidRPr="00123696" w:rsidRDefault="00123696">
      <w:pPr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sz w:val="22"/>
          <w:szCs w:val="22"/>
        </w:rPr>
        <w:t xml:space="preserve">FREELANCE - San </w:t>
      </w:r>
      <w:r w:rsidRPr="00123696">
        <w:rPr>
          <w:rFonts w:asciiTheme="minorHAnsi" w:hAnsiTheme="minorHAnsi" w:cstheme="minorHAnsi"/>
          <w:b/>
          <w:sz w:val="22"/>
          <w:szCs w:val="22"/>
        </w:rPr>
        <w:t xml:space="preserve">Francisco, CA                                                                                     </w:t>
      </w:r>
      <w:r w:rsidRPr="00123696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>January 2013 - P</w:t>
      </w:r>
      <w:r w:rsidRPr="00123696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123696">
        <w:rPr>
          <w:rFonts w:asciiTheme="minorHAnsi" w:hAnsiTheme="minorHAnsi" w:cstheme="minorHAnsi"/>
          <w:b/>
          <w:sz w:val="22"/>
          <w:szCs w:val="22"/>
        </w:rPr>
        <w:t>esent</w:t>
      </w:r>
    </w:p>
    <w:p w14:paraId="4954E3C4" w14:textId="77777777" w:rsidR="00F171EB" w:rsidRPr="00123696" w:rsidRDefault="00123696">
      <w:pPr>
        <w:spacing w:line="20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i/>
          <w:sz w:val="22"/>
          <w:szCs w:val="22"/>
        </w:rPr>
        <w:t>P</w:t>
      </w:r>
      <w:r w:rsidRPr="00123696">
        <w:rPr>
          <w:rFonts w:asciiTheme="minorHAnsi" w:hAnsiTheme="minorHAnsi" w:cstheme="minorHAnsi"/>
          <w:i/>
          <w:spacing w:val="-7"/>
          <w:sz w:val="22"/>
          <w:szCs w:val="22"/>
        </w:rPr>
        <w:t>r</w:t>
      </w:r>
      <w:r w:rsidRPr="00123696">
        <w:rPr>
          <w:rFonts w:asciiTheme="minorHAnsi" w:hAnsiTheme="minorHAnsi" w:cstheme="minorHAnsi"/>
          <w:i/>
          <w:sz w:val="22"/>
          <w:szCs w:val="22"/>
        </w:rPr>
        <w:t>oduction Manager</w:t>
      </w:r>
    </w:p>
    <w:p w14:paraId="58B2C386" w14:textId="77777777" w:rsidR="00F171EB" w:rsidRPr="00123696" w:rsidRDefault="00123696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sz w:val="22"/>
          <w:szCs w:val="22"/>
        </w:rPr>
        <w:t xml:space="preserve">• </w:t>
      </w:r>
      <w:r w:rsidRPr="0012369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position w:val="2"/>
          <w:sz w:val="22"/>
          <w:szCs w:val="22"/>
        </w:rPr>
        <w:t xml:space="preserve">Keep $50,000 video projects running smoothly by coordinating schedules, budgets, transportation, and </w:t>
      </w:r>
      <w:r w:rsidRPr="00123696">
        <w:rPr>
          <w:rFonts w:asciiTheme="minorHAnsi" w:hAnsiTheme="minorHAnsi" w:cstheme="minorHAnsi"/>
          <w:position w:val="2"/>
          <w:sz w:val="22"/>
          <w:szCs w:val="22"/>
        </w:rPr>
        <w:t>meals.</w:t>
      </w:r>
    </w:p>
    <w:p w14:paraId="5D03C60B" w14:textId="77777777" w:rsidR="00F171EB" w:rsidRPr="00123696" w:rsidRDefault="00123696">
      <w:pPr>
        <w:spacing w:before="84"/>
        <w:ind w:left="46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sz w:val="22"/>
          <w:szCs w:val="22"/>
        </w:rPr>
        <w:t xml:space="preserve">• </w:t>
      </w:r>
      <w:r w:rsidRPr="0012369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position w:val="1"/>
          <w:sz w:val="22"/>
          <w:szCs w:val="22"/>
        </w:rPr>
        <w:t>Find and acquire locations for national commercial shoots while staying on schedule and within budget.</w:t>
      </w:r>
    </w:p>
    <w:p w14:paraId="74D17014" w14:textId="77777777" w:rsidR="00F171EB" w:rsidRPr="00123696" w:rsidRDefault="00123696">
      <w:pPr>
        <w:spacing w:before="75"/>
        <w:ind w:left="46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sz w:val="22"/>
          <w:szCs w:val="22"/>
        </w:rPr>
        <w:t xml:space="preserve">• </w:t>
      </w:r>
      <w:r w:rsidRPr="0012369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position w:val="2"/>
          <w:sz w:val="22"/>
          <w:szCs w:val="22"/>
        </w:rPr>
        <w:t>Repeatedly promoted by production companies to roles of higher responsibility due to outstanding performance and attitude.</w:t>
      </w:r>
    </w:p>
    <w:p w14:paraId="21C5B889" w14:textId="77777777" w:rsidR="00F171EB" w:rsidRPr="00123696" w:rsidRDefault="00123696">
      <w:pPr>
        <w:spacing w:before="70"/>
        <w:ind w:left="46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position w:val="-3"/>
          <w:sz w:val="22"/>
          <w:szCs w:val="22"/>
        </w:rPr>
        <w:t xml:space="preserve">• </w:t>
      </w:r>
      <w:r w:rsidRPr="00123696">
        <w:rPr>
          <w:rFonts w:asciiTheme="minorHAnsi" w:hAnsiTheme="minorHAnsi" w:cstheme="minorHAnsi"/>
          <w:spacing w:val="10"/>
          <w:position w:val="-3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sz w:val="22"/>
          <w:szCs w:val="22"/>
        </w:rPr>
        <w:t>Create marketi</w:t>
      </w:r>
      <w:r w:rsidRPr="00123696">
        <w:rPr>
          <w:rFonts w:asciiTheme="minorHAnsi" w:hAnsiTheme="minorHAnsi" w:cstheme="minorHAnsi"/>
          <w:sz w:val="22"/>
          <w:szCs w:val="22"/>
        </w:rPr>
        <w:t>ng videos from start to finish within weeks with budgets of $5,000 or less.</w:t>
      </w:r>
    </w:p>
    <w:p w14:paraId="3945309E" w14:textId="77777777" w:rsidR="00F171EB" w:rsidRPr="00123696" w:rsidRDefault="00123696">
      <w:pPr>
        <w:spacing w:before="81"/>
        <w:ind w:left="46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sz w:val="22"/>
          <w:szCs w:val="22"/>
        </w:rPr>
        <w:t xml:space="preserve">• </w:t>
      </w:r>
      <w:r w:rsidRPr="0012369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position w:val="1"/>
          <w:sz w:val="22"/>
          <w:szCs w:val="22"/>
        </w:rPr>
        <w:t>Plan, o</w:t>
      </w:r>
      <w:r w:rsidRPr="00123696">
        <w:rPr>
          <w:rFonts w:asciiTheme="minorHAnsi" w:hAnsiTheme="minorHAnsi" w:cstheme="minorHAnsi"/>
          <w:spacing w:val="-4"/>
          <w:position w:val="1"/>
          <w:sz w:val="22"/>
          <w:szCs w:val="22"/>
        </w:rPr>
        <w:t>r</w:t>
      </w:r>
      <w:r w:rsidRPr="00123696">
        <w:rPr>
          <w:rFonts w:asciiTheme="minorHAnsi" w:hAnsiTheme="minorHAnsi" w:cstheme="minorHAnsi"/>
          <w:position w:val="1"/>
          <w:sz w:val="22"/>
          <w:szCs w:val="22"/>
        </w:rPr>
        <w:t>ganize, and schedule festival events while coordinating hundreds of attendees and volunteers.</w:t>
      </w:r>
    </w:p>
    <w:p w14:paraId="2E66F6DD" w14:textId="77777777" w:rsidR="00F171EB" w:rsidRPr="00123696" w:rsidRDefault="00123696">
      <w:pPr>
        <w:spacing w:before="75"/>
        <w:ind w:left="46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sz w:val="22"/>
          <w:szCs w:val="22"/>
        </w:rPr>
        <w:t xml:space="preserve">• </w:t>
      </w:r>
      <w:r w:rsidRPr="0012369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position w:val="2"/>
          <w:sz w:val="22"/>
          <w:szCs w:val="22"/>
        </w:rPr>
        <w:t>Proficient in roles involving pre-production, production, and post produ</w:t>
      </w:r>
      <w:r w:rsidRPr="00123696">
        <w:rPr>
          <w:rFonts w:asciiTheme="minorHAnsi" w:hAnsiTheme="minorHAnsi" w:cstheme="minorHAnsi"/>
          <w:position w:val="2"/>
          <w:sz w:val="22"/>
          <w:szCs w:val="22"/>
        </w:rPr>
        <w:t>ction.</w:t>
      </w:r>
    </w:p>
    <w:p w14:paraId="3F19517B" w14:textId="77777777" w:rsidR="00F171EB" w:rsidRPr="00123696" w:rsidRDefault="00123696">
      <w:pPr>
        <w:spacing w:before="73"/>
        <w:ind w:left="46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position w:val="-2"/>
          <w:sz w:val="22"/>
          <w:szCs w:val="22"/>
        </w:rPr>
        <w:t xml:space="preserve">• </w:t>
      </w:r>
      <w:r w:rsidRPr="00123696">
        <w:rPr>
          <w:rFonts w:asciiTheme="minorHAnsi" w:hAnsiTheme="minorHAnsi" w:cstheme="minorHAnsi"/>
          <w:spacing w:val="10"/>
          <w:position w:val="-2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sz w:val="22"/>
          <w:szCs w:val="22"/>
        </w:rPr>
        <w:t>Assist with Grip and Electric crews by being familiar with gear and proper procedures of professional film sets.</w:t>
      </w:r>
    </w:p>
    <w:p w14:paraId="4957A351" w14:textId="77777777" w:rsidR="00F171EB" w:rsidRPr="00123696" w:rsidRDefault="00123696">
      <w:pPr>
        <w:spacing w:before="70"/>
        <w:ind w:left="46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position w:val="-3"/>
          <w:sz w:val="22"/>
          <w:szCs w:val="22"/>
        </w:rPr>
        <w:t xml:space="preserve">• </w:t>
      </w:r>
      <w:r w:rsidRPr="00123696">
        <w:rPr>
          <w:rFonts w:asciiTheme="minorHAnsi" w:hAnsiTheme="minorHAnsi" w:cstheme="minorHAnsi"/>
          <w:spacing w:val="10"/>
          <w:position w:val="-3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spacing w:val="-16"/>
          <w:sz w:val="22"/>
          <w:szCs w:val="22"/>
        </w:rPr>
        <w:t>W</w:t>
      </w:r>
      <w:r w:rsidRPr="00123696">
        <w:rPr>
          <w:rFonts w:asciiTheme="minorHAnsi" w:hAnsiTheme="minorHAnsi" w:cstheme="minorHAnsi"/>
          <w:sz w:val="22"/>
          <w:szCs w:val="22"/>
        </w:rPr>
        <w:t>ork with</w:t>
      </w:r>
      <w:r w:rsidRPr="0012369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sz w:val="22"/>
          <w:szCs w:val="22"/>
        </w:rPr>
        <w:t>Art Department on planning, constructing, and disassembling commercial and inte</w:t>
      </w:r>
      <w:r w:rsidRPr="00123696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123696">
        <w:rPr>
          <w:rFonts w:asciiTheme="minorHAnsi" w:hAnsiTheme="minorHAnsi" w:cstheme="minorHAnsi"/>
          <w:sz w:val="22"/>
          <w:szCs w:val="22"/>
        </w:rPr>
        <w:t>-corporate film sets.</w:t>
      </w:r>
    </w:p>
    <w:p w14:paraId="422126C7" w14:textId="77777777" w:rsidR="00F171EB" w:rsidRPr="00123696" w:rsidRDefault="00123696">
      <w:pPr>
        <w:spacing w:before="84"/>
        <w:ind w:left="46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sz w:val="22"/>
          <w:szCs w:val="22"/>
        </w:rPr>
        <w:t xml:space="preserve">• </w:t>
      </w:r>
      <w:r w:rsidRPr="0012369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position w:val="1"/>
          <w:sz w:val="22"/>
          <w:szCs w:val="22"/>
        </w:rPr>
        <w:t xml:space="preserve">Able to </w:t>
      </w:r>
      <w:r w:rsidRPr="00123696">
        <w:rPr>
          <w:rFonts w:asciiTheme="minorHAnsi" w:hAnsiTheme="minorHAnsi" w:cstheme="minorHAnsi"/>
          <w:position w:val="1"/>
          <w:sz w:val="22"/>
          <w:szCs w:val="22"/>
        </w:rPr>
        <w:t>multi-task and perform under pressure by handling multiple challenges that require time sensitive solutions.</w:t>
      </w:r>
    </w:p>
    <w:p w14:paraId="0CD97DA8" w14:textId="77777777" w:rsidR="00F171EB" w:rsidRPr="00123696" w:rsidRDefault="00F171E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B655F3" w14:textId="77777777" w:rsidR="00F171EB" w:rsidRPr="00123696" w:rsidRDefault="00F171E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0BFC6F" w14:textId="77777777" w:rsidR="00F171EB" w:rsidRPr="00123696" w:rsidRDefault="00F171EB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5ADFE7CB" w14:textId="77777777" w:rsidR="00F171EB" w:rsidRPr="00123696" w:rsidRDefault="00123696">
      <w:pPr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sz w:val="22"/>
          <w:szCs w:val="22"/>
        </w:rPr>
        <w:t>XINET</w:t>
      </w:r>
      <w:r w:rsidRPr="00123696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>- Berkele</w:t>
      </w:r>
      <w:r w:rsidRPr="00123696">
        <w:rPr>
          <w:rFonts w:asciiTheme="minorHAnsi" w:hAnsiTheme="minorHAnsi" w:cstheme="minorHAnsi"/>
          <w:b/>
          <w:spacing w:val="-13"/>
          <w:sz w:val="22"/>
          <w:szCs w:val="22"/>
        </w:rPr>
        <w:t>y</w:t>
      </w:r>
      <w:r w:rsidRPr="00123696">
        <w:rPr>
          <w:rFonts w:asciiTheme="minorHAnsi" w:hAnsiTheme="minorHAnsi" w:cstheme="minorHAnsi"/>
          <w:b/>
          <w:sz w:val="22"/>
          <w:szCs w:val="22"/>
        </w:rPr>
        <w:t>, CA</w:t>
      </w:r>
      <w:r w:rsidRPr="0012369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</w:t>
      </w:r>
      <w:r w:rsidRPr="00123696">
        <w:rPr>
          <w:rFonts w:asciiTheme="minorHAnsi" w:hAnsiTheme="minorHAnsi" w:cstheme="minorHAnsi"/>
          <w:b/>
          <w:spacing w:val="35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>September</w:t>
      </w:r>
      <w:r w:rsidRPr="00123696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>2006 -</w:t>
      </w:r>
      <w:r w:rsidRPr="00123696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>August 2010</w:t>
      </w:r>
    </w:p>
    <w:p w14:paraId="5ACC3CCC" w14:textId="77777777" w:rsidR="00F171EB" w:rsidRPr="00123696" w:rsidRDefault="00123696">
      <w:pPr>
        <w:spacing w:line="20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i/>
          <w:spacing w:val="-15"/>
          <w:sz w:val="22"/>
          <w:szCs w:val="22"/>
        </w:rPr>
        <w:t>V</w:t>
      </w:r>
      <w:r w:rsidRPr="00123696">
        <w:rPr>
          <w:rFonts w:asciiTheme="minorHAnsi" w:hAnsiTheme="minorHAnsi" w:cstheme="minorHAnsi"/>
          <w:i/>
          <w:sz w:val="22"/>
          <w:szCs w:val="22"/>
        </w:rPr>
        <w:t>ideo Marketing Developer</w:t>
      </w:r>
    </w:p>
    <w:p w14:paraId="68454715" w14:textId="77777777" w:rsidR="00F171EB" w:rsidRPr="00123696" w:rsidRDefault="00123696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sz w:val="22"/>
          <w:szCs w:val="22"/>
        </w:rPr>
        <w:t xml:space="preserve">• </w:t>
      </w:r>
      <w:r w:rsidRPr="0012369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position w:val="2"/>
          <w:sz w:val="22"/>
          <w:szCs w:val="22"/>
        </w:rPr>
        <w:t xml:space="preserve">Sole producer of videos which included customer interviews, trade shows, company meetings, and </w:t>
      </w:r>
      <w:r w:rsidRPr="00123696">
        <w:rPr>
          <w:rFonts w:asciiTheme="minorHAnsi" w:hAnsiTheme="minorHAnsi" w:cstheme="minorHAnsi"/>
          <w:position w:val="2"/>
          <w:sz w:val="22"/>
          <w:szCs w:val="22"/>
        </w:rPr>
        <w:t>instructional videos.</w:t>
      </w:r>
    </w:p>
    <w:p w14:paraId="44C4DCD3" w14:textId="77777777" w:rsidR="00F171EB" w:rsidRPr="00123696" w:rsidRDefault="00123696">
      <w:pPr>
        <w:spacing w:before="81"/>
        <w:ind w:left="46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sz w:val="22"/>
          <w:szCs w:val="22"/>
        </w:rPr>
        <w:t xml:space="preserve">• </w:t>
      </w:r>
      <w:r w:rsidRPr="0012369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position w:val="1"/>
          <w:sz w:val="22"/>
          <w:szCs w:val="22"/>
        </w:rPr>
        <w:t>Responsible for producing last minute video requests from company and clientele from start to finish within days.</w:t>
      </w:r>
    </w:p>
    <w:p w14:paraId="4F586F95" w14:textId="77777777" w:rsidR="00F171EB" w:rsidRPr="00123696" w:rsidRDefault="00123696">
      <w:pPr>
        <w:spacing w:before="75"/>
        <w:ind w:left="46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sz w:val="22"/>
          <w:szCs w:val="22"/>
        </w:rPr>
        <w:t xml:space="preserve">• </w:t>
      </w:r>
      <w:r w:rsidRPr="0012369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position w:val="2"/>
          <w:sz w:val="22"/>
          <w:szCs w:val="22"/>
        </w:rPr>
        <w:t>Creatively involved with company on marketing strategies including web content and press releases.</w:t>
      </w:r>
    </w:p>
    <w:p w14:paraId="0EBD744F" w14:textId="77777777" w:rsidR="00F171EB" w:rsidRPr="00123696" w:rsidRDefault="00123696">
      <w:pPr>
        <w:spacing w:before="72"/>
        <w:ind w:left="46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position w:val="-2"/>
          <w:sz w:val="22"/>
          <w:szCs w:val="22"/>
        </w:rPr>
        <w:t xml:space="preserve">• </w:t>
      </w:r>
      <w:r w:rsidRPr="00123696">
        <w:rPr>
          <w:rFonts w:asciiTheme="minorHAnsi" w:hAnsiTheme="minorHAnsi" w:cstheme="minorHAnsi"/>
          <w:spacing w:val="10"/>
          <w:position w:val="-2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sz w:val="22"/>
          <w:szCs w:val="22"/>
        </w:rPr>
        <w:t>Actively inv</w:t>
      </w:r>
      <w:r w:rsidRPr="00123696">
        <w:rPr>
          <w:rFonts w:asciiTheme="minorHAnsi" w:hAnsiTheme="minorHAnsi" w:cstheme="minorHAnsi"/>
          <w:sz w:val="22"/>
          <w:szCs w:val="22"/>
        </w:rPr>
        <w:t>olved with Sales Department in providing videos with unique visuals in order to better demonstrate product.</w:t>
      </w:r>
    </w:p>
    <w:p w14:paraId="1523B1A0" w14:textId="77777777" w:rsidR="00F171EB" w:rsidRPr="00123696" w:rsidRDefault="00123696">
      <w:pPr>
        <w:spacing w:before="70"/>
        <w:ind w:left="460"/>
        <w:rPr>
          <w:rFonts w:asciiTheme="minorHAnsi" w:hAnsiTheme="minorHAnsi" w:cstheme="minorHAnsi"/>
          <w:sz w:val="22"/>
          <w:szCs w:val="22"/>
        </w:rPr>
        <w:sectPr w:rsidR="00F171EB" w:rsidRPr="00123696">
          <w:type w:val="continuous"/>
          <w:pgSz w:w="12240" w:h="15840"/>
          <w:pgMar w:top="700" w:right="640" w:bottom="280" w:left="620" w:header="720" w:footer="720" w:gutter="0"/>
          <w:cols w:space="720"/>
        </w:sectPr>
      </w:pPr>
      <w:r w:rsidRPr="00123696">
        <w:rPr>
          <w:rFonts w:asciiTheme="minorHAnsi" w:hAnsiTheme="minorHAnsi" w:cstheme="minorHAnsi"/>
          <w:position w:val="-3"/>
          <w:sz w:val="22"/>
          <w:szCs w:val="22"/>
        </w:rPr>
        <w:t xml:space="preserve">• </w:t>
      </w:r>
      <w:r w:rsidRPr="00123696">
        <w:rPr>
          <w:rFonts w:asciiTheme="minorHAnsi" w:hAnsiTheme="minorHAnsi" w:cstheme="minorHAnsi"/>
          <w:spacing w:val="10"/>
          <w:position w:val="-3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sz w:val="22"/>
          <w:szCs w:val="22"/>
        </w:rPr>
        <w:t>O</w:t>
      </w:r>
      <w:r w:rsidRPr="00123696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123696">
        <w:rPr>
          <w:rFonts w:asciiTheme="minorHAnsi" w:hAnsiTheme="minorHAnsi" w:cstheme="minorHAnsi"/>
          <w:sz w:val="22"/>
          <w:szCs w:val="22"/>
        </w:rPr>
        <w:t>ganized company equipment and files on weekly basis in order to create a more e</w:t>
      </w:r>
      <w:r w:rsidRPr="00123696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123696">
        <w:rPr>
          <w:rFonts w:asciiTheme="minorHAnsi" w:hAnsiTheme="minorHAnsi" w:cstheme="minorHAnsi"/>
          <w:sz w:val="22"/>
          <w:szCs w:val="22"/>
        </w:rPr>
        <w:t>ficient work environment for sta</w:t>
      </w:r>
      <w:r w:rsidRPr="00123696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123696">
        <w:rPr>
          <w:rFonts w:asciiTheme="minorHAnsi" w:hAnsiTheme="minorHAnsi" w:cstheme="minorHAnsi"/>
          <w:sz w:val="22"/>
          <w:szCs w:val="22"/>
        </w:rPr>
        <w:t>f.</w:t>
      </w:r>
    </w:p>
    <w:p w14:paraId="15620013" w14:textId="77777777" w:rsidR="00F171EB" w:rsidRPr="00123696" w:rsidRDefault="00123696">
      <w:pPr>
        <w:spacing w:before="76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sz w:val="22"/>
          <w:szCs w:val="22"/>
        </w:rPr>
        <w:lastRenderedPageBreak/>
        <w:pict w14:anchorId="4DF8AD56">
          <v:group id="_x0000_s1026" style="position:absolute;left:0;text-align:left;margin-left:36pt;margin-top:57pt;width:540pt;height:0;z-index:-251656704;mso-position-horizontal-relative:page;mso-position-vertical-relative:page" coordorigin="720,1140" coordsize="10800,0">
            <v:shape id="_x0000_s1027" style="position:absolute;left:720;top:1140;width:10800;height:0" coordorigin="720,1140" coordsize="10800,0" path="m720,1140r10800,e" filled="f" strokeweight="1pt">
              <v:path arrowok="t"/>
            </v:shape>
            <w10:wrap anchorx="page" anchory="page"/>
          </v:group>
        </w:pict>
      </w:r>
      <w:r w:rsidRPr="00123696">
        <w:rPr>
          <w:rFonts w:asciiTheme="minorHAnsi" w:hAnsiTheme="minorHAnsi" w:cstheme="minorHAnsi"/>
          <w:b/>
          <w:sz w:val="22"/>
          <w:szCs w:val="22"/>
        </w:rPr>
        <w:t>PROJECT</w:t>
      </w:r>
      <w:r w:rsidRPr="00123696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 xml:space="preserve">EXPERIENCE                                                                                     </w:t>
      </w:r>
      <w:r w:rsidRPr="00123696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>COMPLETION</w:t>
      </w:r>
    </w:p>
    <w:p w14:paraId="6BA98E2D" w14:textId="77777777" w:rsidR="00F171EB" w:rsidRPr="00123696" w:rsidRDefault="00F171EB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62C033CE" w14:textId="77777777" w:rsidR="00F171EB" w:rsidRPr="00123696" w:rsidRDefault="00F171E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904F90" w14:textId="77777777" w:rsidR="00F171EB" w:rsidRPr="00123696" w:rsidRDefault="00F171E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490619" w14:textId="77777777" w:rsidR="00F171EB" w:rsidRPr="00123696" w:rsidRDefault="00F171E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7BF588" w14:textId="77777777" w:rsidR="00F171EB" w:rsidRPr="00123696" w:rsidRDefault="00123696">
      <w:pPr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sz w:val="22"/>
          <w:szCs w:val="22"/>
        </w:rPr>
        <w:t>INTEL</w:t>
      </w:r>
      <w:r w:rsidRPr="00123696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 xml:space="preserve">-  San Francisco, CA                                                                                                            </w:t>
      </w:r>
      <w:r w:rsidRPr="00123696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>Januar</w:t>
      </w:r>
      <w:r w:rsidRPr="00123696">
        <w:rPr>
          <w:rFonts w:asciiTheme="minorHAnsi" w:hAnsiTheme="minorHAnsi" w:cstheme="minorHAnsi"/>
          <w:b/>
          <w:spacing w:val="-11"/>
          <w:sz w:val="22"/>
          <w:szCs w:val="22"/>
        </w:rPr>
        <w:t>y</w:t>
      </w:r>
      <w:r w:rsidRPr="00123696">
        <w:rPr>
          <w:rFonts w:asciiTheme="minorHAnsi" w:hAnsiTheme="minorHAnsi" w:cstheme="minorHAnsi"/>
          <w:b/>
          <w:sz w:val="22"/>
          <w:szCs w:val="22"/>
        </w:rPr>
        <w:t>, 2</w:t>
      </w:r>
      <w:r w:rsidRPr="00123696">
        <w:rPr>
          <w:rFonts w:asciiTheme="minorHAnsi" w:hAnsiTheme="minorHAnsi" w:cstheme="minorHAnsi"/>
          <w:b/>
          <w:sz w:val="22"/>
          <w:szCs w:val="22"/>
        </w:rPr>
        <w:t>017</w:t>
      </w:r>
    </w:p>
    <w:p w14:paraId="678723F7" w14:textId="77777777" w:rsidR="00F171EB" w:rsidRPr="00123696" w:rsidRDefault="0012369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sz w:val="22"/>
          <w:szCs w:val="22"/>
        </w:rPr>
        <w:t>P</w:t>
      </w:r>
      <w:r w:rsidRPr="00123696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123696">
        <w:rPr>
          <w:rFonts w:asciiTheme="minorHAnsi" w:hAnsiTheme="minorHAnsi" w:cstheme="minorHAnsi"/>
          <w:b/>
          <w:sz w:val="22"/>
          <w:szCs w:val="22"/>
        </w:rPr>
        <w:t>oduction Coordinator</w:t>
      </w:r>
    </w:p>
    <w:p w14:paraId="467BB876" w14:textId="77777777" w:rsidR="00F171EB" w:rsidRPr="00123696" w:rsidRDefault="0012369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i/>
          <w:sz w:val="22"/>
          <w:szCs w:val="22"/>
        </w:rPr>
        <w:t xml:space="preserve">Online Marketing </w:t>
      </w:r>
      <w:r w:rsidRPr="00123696">
        <w:rPr>
          <w:rFonts w:asciiTheme="minorHAnsi" w:hAnsiTheme="minorHAnsi" w:cstheme="minorHAnsi"/>
          <w:i/>
          <w:spacing w:val="-15"/>
          <w:sz w:val="22"/>
          <w:szCs w:val="22"/>
        </w:rPr>
        <w:t>V</w:t>
      </w:r>
      <w:r w:rsidRPr="00123696">
        <w:rPr>
          <w:rFonts w:asciiTheme="minorHAnsi" w:hAnsiTheme="minorHAnsi" w:cstheme="minorHAnsi"/>
          <w:i/>
          <w:sz w:val="22"/>
          <w:szCs w:val="22"/>
        </w:rPr>
        <w:t>ideo</w:t>
      </w:r>
    </w:p>
    <w:p w14:paraId="136058C4" w14:textId="77777777" w:rsidR="00F171EB" w:rsidRPr="00123696" w:rsidRDefault="00F171EB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723A1F22" w14:textId="77777777" w:rsidR="00F171EB" w:rsidRPr="00123696" w:rsidRDefault="00123696">
      <w:pPr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sz w:val="22"/>
          <w:szCs w:val="22"/>
        </w:rPr>
        <w:t>GUI</w:t>
      </w:r>
      <w:r w:rsidRPr="00123696">
        <w:rPr>
          <w:rFonts w:asciiTheme="minorHAnsi" w:hAnsiTheme="minorHAnsi" w:cstheme="minorHAnsi"/>
          <w:b/>
          <w:spacing w:val="-15"/>
          <w:sz w:val="22"/>
          <w:szCs w:val="22"/>
        </w:rPr>
        <w:t>T</w:t>
      </w:r>
      <w:r w:rsidRPr="00123696">
        <w:rPr>
          <w:rFonts w:asciiTheme="minorHAnsi" w:hAnsiTheme="minorHAnsi" w:cstheme="minorHAnsi"/>
          <w:b/>
          <w:sz w:val="22"/>
          <w:szCs w:val="22"/>
        </w:rPr>
        <w:t>AR MAN -  Contra Costa, CA</w:t>
      </w:r>
      <w:r w:rsidRPr="0012369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</w:t>
      </w:r>
      <w:r w:rsidRPr="0012369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>Decembe</w:t>
      </w:r>
      <w:r w:rsidRPr="00123696">
        <w:rPr>
          <w:rFonts w:asciiTheme="minorHAnsi" w:hAnsiTheme="minorHAnsi" w:cstheme="minorHAnsi"/>
          <w:b/>
          <w:spacing w:val="-18"/>
          <w:sz w:val="22"/>
          <w:szCs w:val="22"/>
        </w:rPr>
        <w:t>r</w:t>
      </w:r>
      <w:r w:rsidRPr="00123696">
        <w:rPr>
          <w:rFonts w:asciiTheme="minorHAnsi" w:hAnsiTheme="minorHAnsi" w:cstheme="minorHAnsi"/>
          <w:b/>
          <w:sz w:val="22"/>
          <w:szCs w:val="22"/>
        </w:rPr>
        <w:t>, 2016</w:t>
      </w:r>
    </w:p>
    <w:p w14:paraId="3AC94394" w14:textId="77777777" w:rsidR="00F171EB" w:rsidRPr="00123696" w:rsidRDefault="0012369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sz w:val="22"/>
          <w:szCs w:val="22"/>
        </w:rPr>
        <w:t>P</w:t>
      </w:r>
      <w:r w:rsidRPr="00123696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123696">
        <w:rPr>
          <w:rFonts w:asciiTheme="minorHAnsi" w:hAnsiTheme="minorHAnsi" w:cstheme="minorHAnsi"/>
          <w:b/>
          <w:sz w:val="22"/>
          <w:szCs w:val="22"/>
        </w:rPr>
        <w:t>oduction Coordinator</w:t>
      </w:r>
    </w:p>
    <w:p w14:paraId="563251B7" w14:textId="77777777" w:rsidR="00F171EB" w:rsidRPr="00123696" w:rsidRDefault="0012369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i/>
          <w:sz w:val="22"/>
          <w:szCs w:val="22"/>
        </w:rPr>
        <w:t>Featu</w:t>
      </w:r>
      <w:r w:rsidRPr="00123696">
        <w:rPr>
          <w:rFonts w:asciiTheme="minorHAnsi" w:hAnsiTheme="minorHAnsi" w:cstheme="minorHAnsi"/>
          <w:i/>
          <w:spacing w:val="-7"/>
          <w:sz w:val="22"/>
          <w:szCs w:val="22"/>
        </w:rPr>
        <w:t>r</w:t>
      </w:r>
      <w:r w:rsidRPr="00123696">
        <w:rPr>
          <w:rFonts w:asciiTheme="minorHAnsi" w:hAnsiTheme="minorHAnsi" w:cstheme="minorHAnsi"/>
          <w:i/>
          <w:sz w:val="22"/>
          <w:szCs w:val="22"/>
        </w:rPr>
        <w:t>e Film</w:t>
      </w:r>
    </w:p>
    <w:p w14:paraId="6375C839" w14:textId="77777777" w:rsidR="00F171EB" w:rsidRPr="00123696" w:rsidRDefault="00F171EB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388F1E61" w14:textId="77777777" w:rsidR="00F171EB" w:rsidRPr="00123696" w:rsidRDefault="00123696">
      <w:pPr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sz w:val="22"/>
          <w:szCs w:val="22"/>
        </w:rPr>
        <w:t>AMERICAN GIANT</w:t>
      </w:r>
      <w:r w:rsidRPr="00123696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>-  Mill</w:t>
      </w:r>
      <w:r w:rsidRPr="00123696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pacing w:val="-18"/>
          <w:sz w:val="22"/>
          <w:szCs w:val="22"/>
        </w:rPr>
        <w:t>V</w:t>
      </w:r>
      <w:r w:rsidRPr="00123696">
        <w:rPr>
          <w:rFonts w:asciiTheme="minorHAnsi" w:hAnsiTheme="minorHAnsi" w:cstheme="minorHAnsi"/>
          <w:b/>
          <w:sz w:val="22"/>
          <w:szCs w:val="22"/>
        </w:rPr>
        <w:t>alle</w:t>
      </w:r>
      <w:r w:rsidRPr="00123696">
        <w:rPr>
          <w:rFonts w:asciiTheme="minorHAnsi" w:hAnsiTheme="minorHAnsi" w:cstheme="minorHAnsi"/>
          <w:b/>
          <w:spacing w:val="-11"/>
          <w:sz w:val="22"/>
          <w:szCs w:val="22"/>
        </w:rPr>
        <w:t>y</w:t>
      </w:r>
      <w:r w:rsidRPr="00123696">
        <w:rPr>
          <w:rFonts w:asciiTheme="minorHAnsi" w:hAnsiTheme="minorHAnsi" w:cstheme="minorHAnsi"/>
          <w:b/>
          <w:sz w:val="22"/>
          <w:szCs w:val="22"/>
        </w:rPr>
        <w:t xml:space="preserve">, CA                                                                          </w:t>
      </w:r>
      <w:r w:rsidRPr="00123696">
        <w:rPr>
          <w:rFonts w:asciiTheme="minorHAnsi" w:hAnsiTheme="minorHAnsi" w:cstheme="minorHAnsi"/>
          <w:b/>
          <w:sz w:val="22"/>
          <w:szCs w:val="22"/>
        </w:rPr>
        <w:t xml:space="preserve">                </w:t>
      </w:r>
      <w:r w:rsidRPr="00123696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>Novembe</w:t>
      </w:r>
      <w:r w:rsidRPr="00123696">
        <w:rPr>
          <w:rFonts w:asciiTheme="minorHAnsi" w:hAnsiTheme="minorHAnsi" w:cstheme="minorHAnsi"/>
          <w:b/>
          <w:spacing w:val="-18"/>
          <w:sz w:val="22"/>
          <w:szCs w:val="22"/>
        </w:rPr>
        <w:t>r</w:t>
      </w:r>
      <w:r w:rsidRPr="00123696">
        <w:rPr>
          <w:rFonts w:asciiTheme="minorHAnsi" w:hAnsiTheme="minorHAnsi" w:cstheme="minorHAnsi"/>
          <w:b/>
          <w:sz w:val="22"/>
          <w:szCs w:val="22"/>
        </w:rPr>
        <w:t>, 2016</w:t>
      </w:r>
    </w:p>
    <w:p w14:paraId="658D49C0" w14:textId="77777777" w:rsidR="00F171EB" w:rsidRPr="00123696" w:rsidRDefault="0012369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sz w:val="22"/>
          <w:szCs w:val="22"/>
        </w:rPr>
        <w:t>P</w:t>
      </w:r>
      <w:r w:rsidRPr="00123696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123696">
        <w:rPr>
          <w:rFonts w:asciiTheme="minorHAnsi" w:hAnsiTheme="minorHAnsi" w:cstheme="minorHAnsi"/>
          <w:b/>
          <w:sz w:val="22"/>
          <w:szCs w:val="22"/>
        </w:rPr>
        <w:t>oduction Coordinator</w:t>
      </w:r>
    </w:p>
    <w:p w14:paraId="785334C5" w14:textId="77777777" w:rsidR="00F171EB" w:rsidRPr="00123696" w:rsidRDefault="0012369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i/>
          <w:sz w:val="22"/>
          <w:szCs w:val="22"/>
        </w:rPr>
        <w:t xml:space="preserve">Online Marketing </w:t>
      </w:r>
      <w:r w:rsidRPr="00123696">
        <w:rPr>
          <w:rFonts w:asciiTheme="minorHAnsi" w:hAnsiTheme="minorHAnsi" w:cstheme="minorHAnsi"/>
          <w:i/>
          <w:spacing w:val="-15"/>
          <w:sz w:val="22"/>
          <w:szCs w:val="22"/>
        </w:rPr>
        <w:t>V</w:t>
      </w:r>
      <w:r w:rsidRPr="00123696">
        <w:rPr>
          <w:rFonts w:asciiTheme="minorHAnsi" w:hAnsiTheme="minorHAnsi" w:cstheme="minorHAnsi"/>
          <w:i/>
          <w:sz w:val="22"/>
          <w:szCs w:val="22"/>
        </w:rPr>
        <w:t>ideo</w:t>
      </w:r>
    </w:p>
    <w:p w14:paraId="2B1C6A98" w14:textId="77777777" w:rsidR="00F171EB" w:rsidRPr="00123696" w:rsidRDefault="00F171EB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7C321AF6" w14:textId="77777777" w:rsidR="00F171EB" w:rsidRPr="00123696" w:rsidRDefault="00123696">
      <w:pPr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sz w:val="22"/>
          <w:szCs w:val="22"/>
        </w:rPr>
        <w:t>EB</w:t>
      </w:r>
      <w:r w:rsidRPr="00123696">
        <w:rPr>
          <w:rFonts w:asciiTheme="minorHAnsi" w:hAnsiTheme="minorHAnsi" w:cstheme="minorHAnsi"/>
          <w:b/>
          <w:spacing w:val="-18"/>
          <w:sz w:val="22"/>
          <w:szCs w:val="22"/>
        </w:rPr>
        <w:t>A</w:t>
      </w:r>
      <w:r w:rsidRPr="00123696">
        <w:rPr>
          <w:rFonts w:asciiTheme="minorHAnsi" w:hAnsiTheme="minorHAnsi" w:cstheme="minorHAnsi"/>
          <w:b/>
          <w:sz w:val="22"/>
          <w:szCs w:val="22"/>
        </w:rPr>
        <w:t>Y</w:t>
      </w:r>
      <w:r w:rsidRPr="00123696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>-  San Jose, CA</w:t>
      </w:r>
      <w:r w:rsidRPr="0012369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</w:t>
      </w:r>
      <w:r w:rsidRPr="00123696">
        <w:rPr>
          <w:rFonts w:asciiTheme="minorHAnsi" w:hAnsiTheme="minorHAnsi" w:cstheme="minorHAnsi"/>
          <w:b/>
          <w:spacing w:val="46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>Octobe</w:t>
      </w:r>
      <w:r w:rsidRPr="00123696">
        <w:rPr>
          <w:rFonts w:asciiTheme="minorHAnsi" w:hAnsiTheme="minorHAnsi" w:cstheme="minorHAnsi"/>
          <w:b/>
          <w:spacing w:val="-18"/>
          <w:sz w:val="22"/>
          <w:szCs w:val="22"/>
        </w:rPr>
        <w:t>r</w:t>
      </w:r>
      <w:r w:rsidRPr="00123696">
        <w:rPr>
          <w:rFonts w:asciiTheme="minorHAnsi" w:hAnsiTheme="minorHAnsi" w:cstheme="minorHAnsi"/>
          <w:b/>
          <w:sz w:val="22"/>
          <w:szCs w:val="22"/>
        </w:rPr>
        <w:t>, 2016</w:t>
      </w:r>
    </w:p>
    <w:p w14:paraId="29415617" w14:textId="77777777" w:rsidR="00F171EB" w:rsidRPr="00123696" w:rsidRDefault="0012369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sz w:val="22"/>
          <w:szCs w:val="22"/>
        </w:rPr>
        <w:t>P</w:t>
      </w:r>
      <w:r w:rsidRPr="00123696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123696">
        <w:rPr>
          <w:rFonts w:asciiTheme="minorHAnsi" w:hAnsiTheme="minorHAnsi" w:cstheme="minorHAnsi"/>
          <w:b/>
          <w:sz w:val="22"/>
          <w:szCs w:val="22"/>
        </w:rPr>
        <w:t>oducer</w:t>
      </w:r>
    </w:p>
    <w:p w14:paraId="4A907A9C" w14:textId="77777777" w:rsidR="00F171EB" w:rsidRPr="00123696" w:rsidRDefault="0012369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i/>
          <w:sz w:val="22"/>
          <w:szCs w:val="22"/>
        </w:rPr>
        <w:t xml:space="preserve">Internal Employee </w:t>
      </w:r>
      <w:r w:rsidRPr="00123696">
        <w:rPr>
          <w:rFonts w:asciiTheme="minorHAnsi" w:hAnsiTheme="minorHAnsi" w:cstheme="minorHAnsi"/>
          <w:i/>
          <w:spacing w:val="-15"/>
          <w:sz w:val="22"/>
          <w:szCs w:val="22"/>
        </w:rPr>
        <w:t>V</w:t>
      </w:r>
      <w:r w:rsidRPr="00123696">
        <w:rPr>
          <w:rFonts w:asciiTheme="minorHAnsi" w:hAnsiTheme="minorHAnsi" w:cstheme="minorHAnsi"/>
          <w:i/>
          <w:sz w:val="22"/>
          <w:szCs w:val="22"/>
        </w:rPr>
        <w:t>ideo</w:t>
      </w:r>
    </w:p>
    <w:p w14:paraId="23BC8CBD" w14:textId="77777777" w:rsidR="00F171EB" w:rsidRPr="00123696" w:rsidRDefault="00F171EB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136FEEE0" w14:textId="77777777" w:rsidR="00F171EB" w:rsidRPr="00123696" w:rsidRDefault="00123696">
      <w:pPr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sz w:val="22"/>
          <w:szCs w:val="22"/>
        </w:rPr>
        <w:t>VISIT</w:t>
      </w:r>
      <w:r w:rsidRPr="00123696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>SAN</w:t>
      </w:r>
      <w:r w:rsidRPr="00123696">
        <w:rPr>
          <w:rFonts w:asciiTheme="minorHAnsi" w:hAnsiTheme="minorHAnsi" w:cstheme="minorHAnsi"/>
          <w:b/>
          <w:spacing w:val="-15"/>
          <w:sz w:val="22"/>
          <w:szCs w:val="22"/>
        </w:rPr>
        <w:t>T</w:t>
      </w:r>
      <w:r w:rsidRPr="00123696">
        <w:rPr>
          <w:rFonts w:asciiTheme="minorHAnsi" w:hAnsiTheme="minorHAnsi" w:cstheme="minorHAnsi"/>
          <w:b/>
          <w:sz w:val="22"/>
          <w:szCs w:val="22"/>
        </w:rPr>
        <w:t>A</w:t>
      </w:r>
      <w:r w:rsidRPr="00123696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>BARBARA</w:t>
      </w:r>
      <w:r w:rsidRPr="00123696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>-  Santa Barbara, CA</w:t>
      </w:r>
      <w:r w:rsidRPr="0012369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</w:t>
      </w:r>
      <w:r w:rsidRPr="00123696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>Septembe</w:t>
      </w:r>
      <w:r w:rsidRPr="00123696">
        <w:rPr>
          <w:rFonts w:asciiTheme="minorHAnsi" w:hAnsiTheme="minorHAnsi" w:cstheme="minorHAnsi"/>
          <w:b/>
          <w:spacing w:val="-18"/>
          <w:sz w:val="22"/>
          <w:szCs w:val="22"/>
        </w:rPr>
        <w:t>r</w:t>
      </w:r>
      <w:r w:rsidRPr="00123696">
        <w:rPr>
          <w:rFonts w:asciiTheme="minorHAnsi" w:hAnsiTheme="minorHAnsi" w:cstheme="minorHAnsi"/>
          <w:b/>
          <w:sz w:val="22"/>
          <w:szCs w:val="22"/>
        </w:rPr>
        <w:t>, 2016</w:t>
      </w:r>
    </w:p>
    <w:p w14:paraId="482BD467" w14:textId="77777777" w:rsidR="00F171EB" w:rsidRPr="00123696" w:rsidRDefault="0012369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sz w:val="22"/>
          <w:szCs w:val="22"/>
        </w:rPr>
        <w:t>P</w:t>
      </w:r>
      <w:r w:rsidRPr="00123696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123696">
        <w:rPr>
          <w:rFonts w:asciiTheme="minorHAnsi" w:hAnsiTheme="minorHAnsi" w:cstheme="minorHAnsi"/>
          <w:b/>
          <w:sz w:val="22"/>
          <w:szCs w:val="22"/>
        </w:rPr>
        <w:t>oduction Coordinator</w:t>
      </w:r>
    </w:p>
    <w:p w14:paraId="548042C4" w14:textId="77777777" w:rsidR="00F171EB" w:rsidRPr="00123696" w:rsidRDefault="0012369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i/>
          <w:sz w:val="22"/>
          <w:szCs w:val="22"/>
        </w:rPr>
        <w:t xml:space="preserve">Marketing </w:t>
      </w:r>
      <w:r w:rsidRPr="00123696">
        <w:rPr>
          <w:rFonts w:asciiTheme="minorHAnsi" w:hAnsiTheme="minorHAnsi" w:cstheme="minorHAnsi"/>
          <w:i/>
          <w:spacing w:val="-15"/>
          <w:sz w:val="22"/>
          <w:szCs w:val="22"/>
        </w:rPr>
        <w:t>V</w:t>
      </w:r>
      <w:r w:rsidRPr="00123696">
        <w:rPr>
          <w:rFonts w:asciiTheme="minorHAnsi" w:hAnsiTheme="minorHAnsi" w:cstheme="minorHAnsi"/>
          <w:i/>
          <w:sz w:val="22"/>
          <w:szCs w:val="22"/>
        </w:rPr>
        <w:t>ideo</w:t>
      </w:r>
    </w:p>
    <w:p w14:paraId="578E40C1" w14:textId="77777777" w:rsidR="00F171EB" w:rsidRPr="00123696" w:rsidRDefault="00F171EB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07570701" w14:textId="77777777" w:rsidR="00F171EB" w:rsidRPr="00123696" w:rsidRDefault="00123696">
      <w:pPr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sz w:val="22"/>
          <w:szCs w:val="22"/>
        </w:rPr>
        <w:t>G EAZY</w:t>
      </w:r>
      <w:r w:rsidRPr="00123696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>“CALM DOWN” -  San Francisco, CA                                                                            Jul</w:t>
      </w:r>
      <w:r w:rsidRPr="00123696">
        <w:rPr>
          <w:rFonts w:asciiTheme="minorHAnsi" w:hAnsiTheme="minorHAnsi" w:cstheme="minorHAnsi"/>
          <w:b/>
          <w:spacing w:val="-11"/>
          <w:sz w:val="22"/>
          <w:szCs w:val="22"/>
        </w:rPr>
        <w:t>y</w:t>
      </w:r>
      <w:r w:rsidRPr="00123696">
        <w:rPr>
          <w:rFonts w:asciiTheme="minorHAnsi" w:hAnsiTheme="minorHAnsi" w:cstheme="minorHAnsi"/>
          <w:b/>
          <w:sz w:val="22"/>
          <w:szCs w:val="22"/>
        </w:rPr>
        <w:t>, 2016</w:t>
      </w:r>
    </w:p>
    <w:p w14:paraId="30B47181" w14:textId="77777777" w:rsidR="00F171EB" w:rsidRPr="00123696" w:rsidRDefault="0012369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sz w:val="22"/>
          <w:szCs w:val="22"/>
        </w:rPr>
        <w:t>P</w:t>
      </w:r>
      <w:r w:rsidRPr="00123696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123696">
        <w:rPr>
          <w:rFonts w:asciiTheme="minorHAnsi" w:hAnsiTheme="minorHAnsi" w:cstheme="minorHAnsi"/>
          <w:b/>
          <w:sz w:val="22"/>
          <w:szCs w:val="22"/>
        </w:rPr>
        <w:t>oduction Coordinator</w:t>
      </w:r>
    </w:p>
    <w:p w14:paraId="157327ED" w14:textId="77777777" w:rsidR="00F171EB" w:rsidRPr="00123696" w:rsidRDefault="0012369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i/>
          <w:sz w:val="22"/>
          <w:szCs w:val="22"/>
        </w:rPr>
        <w:t xml:space="preserve">Music </w:t>
      </w:r>
      <w:r w:rsidRPr="00123696">
        <w:rPr>
          <w:rFonts w:asciiTheme="minorHAnsi" w:hAnsiTheme="minorHAnsi" w:cstheme="minorHAnsi"/>
          <w:i/>
          <w:spacing w:val="-15"/>
          <w:sz w:val="22"/>
          <w:szCs w:val="22"/>
        </w:rPr>
        <w:t>V</w:t>
      </w:r>
      <w:r w:rsidRPr="00123696">
        <w:rPr>
          <w:rFonts w:asciiTheme="minorHAnsi" w:hAnsiTheme="minorHAnsi" w:cstheme="minorHAnsi"/>
          <w:i/>
          <w:sz w:val="22"/>
          <w:szCs w:val="22"/>
        </w:rPr>
        <w:t>ideo</w:t>
      </w:r>
    </w:p>
    <w:p w14:paraId="7DCF5C33" w14:textId="77777777" w:rsidR="00F171EB" w:rsidRPr="00123696" w:rsidRDefault="00F171EB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17111E12" w14:textId="77777777" w:rsidR="00F171EB" w:rsidRPr="00123696" w:rsidRDefault="00123696">
      <w:pPr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sz w:val="22"/>
          <w:szCs w:val="22"/>
        </w:rPr>
        <w:t xml:space="preserve">SENSE 8 - San Francisco, CA                                                                                                          </w:t>
      </w:r>
      <w:r w:rsidRPr="00123696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>June, 2016</w:t>
      </w:r>
    </w:p>
    <w:p w14:paraId="06BB50AA" w14:textId="77777777" w:rsidR="00F171EB" w:rsidRPr="00123696" w:rsidRDefault="0012369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sz w:val="22"/>
          <w:szCs w:val="22"/>
        </w:rPr>
        <w:t>P</w:t>
      </w:r>
      <w:r w:rsidRPr="00123696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123696">
        <w:rPr>
          <w:rFonts w:asciiTheme="minorHAnsi" w:hAnsiTheme="minorHAnsi" w:cstheme="minorHAnsi"/>
          <w:b/>
          <w:sz w:val="22"/>
          <w:szCs w:val="22"/>
        </w:rPr>
        <w:t>oduction Coordinato</w:t>
      </w:r>
      <w:r w:rsidRPr="00123696">
        <w:rPr>
          <w:rFonts w:asciiTheme="minorHAnsi" w:hAnsiTheme="minorHAnsi" w:cstheme="minorHAnsi"/>
          <w:b/>
          <w:spacing w:val="4"/>
          <w:sz w:val="22"/>
          <w:szCs w:val="22"/>
        </w:rPr>
        <w:t>r</w:t>
      </w:r>
      <w:r w:rsidRPr="00123696">
        <w:rPr>
          <w:rFonts w:asciiTheme="minorHAnsi" w:hAnsiTheme="minorHAnsi" w:cstheme="minorHAnsi"/>
          <w:b/>
          <w:spacing w:val="-7"/>
          <w:sz w:val="22"/>
          <w:szCs w:val="22"/>
        </w:rPr>
        <w:t>’</w:t>
      </w:r>
      <w:r w:rsidRPr="00123696">
        <w:rPr>
          <w:rFonts w:asciiTheme="minorHAnsi" w:hAnsiTheme="minorHAnsi" w:cstheme="minorHAnsi"/>
          <w:b/>
          <w:sz w:val="22"/>
          <w:szCs w:val="22"/>
        </w:rPr>
        <w:t>s</w:t>
      </w:r>
      <w:r w:rsidRPr="00123696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>Assistant</w:t>
      </w:r>
    </w:p>
    <w:p w14:paraId="5B123F1B" w14:textId="77777777" w:rsidR="00F171EB" w:rsidRPr="00123696" w:rsidRDefault="0012369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i/>
          <w:sz w:val="22"/>
          <w:szCs w:val="22"/>
        </w:rPr>
        <w:t xml:space="preserve">Netflix </w:t>
      </w:r>
      <w:r w:rsidRPr="00123696">
        <w:rPr>
          <w:rFonts w:asciiTheme="minorHAnsi" w:hAnsiTheme="minorHAnsi" w:cstheme="minorHAnsi"/>
          <w:i/>
          <w:spacing w:val="-18"/>
          <w:sz w:val="22"/>
          <w:szCs w:val="22"/>
        </w:rPr>
        <w:t>W</w:t>
      </w:r>
      <w:r w:rsidRPr="00123696">
        <w:rPr>
          <w:rFonts w:asciiTheme="minorHAnsi" w:hAnsiTheme="minorHAnsi" w:cstheme="minorHAnsi"/>
          <w:i/>
          <w:sz w:val="22"/>
          <w:szCs w:val="22"/>
        </w:rPr>
        <w:t>eb Series</w:t>
      </w:r>
    </w:p>
    <w:p w14:paraId="660BD53C" w14:textId="77777777" w:rsidR="00F171EB" w:rsidRPr="00123696" w:rsidRDefault="00F171EB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6F00443F" w14:textId="77777777" w:rsidR="00F171EB" w:rsidRPr="00123696" w:rsidRDefault="00123696">
      <w:pPr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sz w:val="22"/>
          <w:szCs w:val="22"/>
        </w:rPr>
        <w:t>WH</w:t>
      </w:r>
      <w:r w:rsidRPr="00123696">
        <w:rPr>
          <w:rFonts w:asciiTheme="minorHAnsi" w:hAnsiTheme="minorHAnsi" w:cstheme="minorHAnsi"/>
          <w:b/>
          <w:spacing w:val="-15"/>
          <w:sz w:val="22"/>
          <w:szCs w:val="22"/>
        </w:rPr>
        <w:t>A</w:t>
      </w:r>
      <w:r w:rsidRPr="00123696">
        <w:rPr>
          <w:rFonts w:asciiTheme="minorHAnsi" w:hAnsiTheme="minorHAnsi" w:cstheme="minorHAnsi"/>
          <w:b/>
          <w:sz w:val="22"/>
          <w:szCs w:val="22"/>
        </w:rPr>
        <w:t>T’S NEXT</w:t>
      </w:r>
      <w:r w:rsidRPr="00123696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123696">
        <w:rPr>
          <w:rFonts w:asciiTheme="minorHAnsi" w:hAnsiTheme="minorHAnsi" w:cstheme="minorHAnsi"/>
          <w:b/>
          <w:sz w:val="22"/>
          <w:szCs w:val="22"/>
        </w:rPr>
        <w:t>Los</w:t>
      </w:r>
      <w:r w:rsidRPr="00123696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 xml:space="preserve">Angeles, CA                                                                                                 </w:t>
      </w:r>
      <w:r w:rsidRPr="00123696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>April, 2016</w:t>
      </w:r>
    </w:p>
    <w:p w14:paraId="784722D7" w14:textId="77777777" w:rsidR="00F171EB" w:rsidRPr="00123696" w:rsidRDefault="0012369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sz w:val="22"/>
          <w:szCs w:val="22"/>
        </w:rPr>
        <w:t>P</w:t>
      </w:r>
      <w:r w:rsidRPr="00123696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123696">
        <w:rPr>
          <w:rFonts w:asciiTheme="minorHAnsi" w:hAnsiTheme="minorHAnsi" w:cstheme="minorHAnsi"/>
          <w:b/>
          <w:sz w:val="22"/>
          <w:szCs w:val="22"/>
        </w:rPr>
        <w:t>oducer</w:t>
      </w:r>
    </w:p>
    <w:p w14:paraId="5C1078FB" w14:textId="77777777" w:rsidR="00F171EB" w:rsidRPr="00123696" w:rsidRDefault="0012369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i/>
          <w:sz w:val="22"/>
          <w:szCs w:val="22"/>
        </w:rPr>
        <w:t>Short Film</w:t>
      </w:r>
    </w:p>
    <w:p w14:paraId="7EFE1E28" w14:textId="77777777" w:rsidR="00F171EB" w:rsidRPr="00123696" w:rsidRDefault="00F171EB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75D7D0BA" w14:textId="77777777" w:rsidR="00F171EB" w:rsidRPr="00123696" w:rsidRDefault="00123696">
      <w:pPr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sz w:val="22"/>
          <w:szCs w:val="22"/>
        </w:rPr>
        <w:t>COINS</w:t>
      </w:r>
      <w:r w:rsidRPr="00123696">
        <w:rPr>
          <w:rFonts w:asciiTheme="minorHAnsi" w:hAnsiTheme="minorHAnsi" w:cstheme="minorHAnsi"/>
          <w:b/>
          <w:spacing w:val="-15"/>
          <w:sz w:val="22"/>
          <w:szCs w:val="22"/>
        </w:rPr>
        <w:t>T</w:t>
      </w:r>
      <w:r w:rsidRPr="00123696">
        <w:rPr>
          <w:rFonts w:asciiTheme="minorHAnsi" w:hAnsiTheme="minorHAnsi" w:cstheme="minorHAnsi"/>
          <w:b/>
          <w:sz w:val="22"/>
          <w:szCs w:val="22"/>
        </w:rPr>
        <w:t>AR - San Francisco, CA</w:t>
      </w:r>
      <w:r w:rsidRPr="0012369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</w:t>
      </w:r>
      <w:r w:rsidRPr="00123696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>Januar</w:t>
      </w:r>
      <w:r w:rsidRPr="00123696">
        <w:rPr>
          <w:rFonts w:asciiTheme="minorHAnsi" w:hAnsiTheme="minorHAnsi" w:cstheme="minorHAnsi"/>
          <w:b/>
          <w:spacing w:val="-11"/>
          <w:sz w:val="22"/>
          <w:szCs w:val="22"/>
        </w:rPr>
        <w:t>y</w:t>
      </w:r>
      <w:r w:rsidRPr="00123696">
        <w:rPr>
          <w:rFonts w:asciiTheme="minorHAnsi" w:hAnsiTheme="minorHAnsi" w:cstheme="minorHAnsi"/>
          <w:b/>
          <w:sz w:val="22"/>
          <w:szCs w:val="22"/>
        </w:rPr>
        <w:t>, 2016</w:t>
      </w:r>
    </w:p>
    <w:p w14:paraId="736F547F" w14:textId="77777777" w:rsidR="00F171EB" w:rsidRPr="00123696" w:rsidRDefault="0012369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sz w:val="22"/>
          <w:szCs w:val="22"/>
        </w:rPr>
        <w:t>2nd</w:t>
      </w:r>
      <w:r w:rsidRPr="00123696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>AD</w:t>
      </w:r>
    </w:p>
    <w:p w14:paraId="11097FC1" w14:textId="77777777" w:rsidR="00F171EB" w:rsidRPr="00123696" w:rsidRDefault="0012369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i/>
          <w:sz w:val="22"/>
          <w:szCs w:val="22"/>
        </w:rPr>
        <w:t>National Comme</w:t>
      </w:r>
      <w:r w:rsidRPr="00123696">
        <w:rPr>
          <w:rFonts w:asciiTheme="minorHAnsi" w:hAnsiTheme="minorHAnsi" w:cstheme="minorHAnsi"/>
          <w:i/>
          <w:spacing w:val="-7"/>
          <w:sz w:val="22"/>
          <w:szCs w:val="22"/>
        </w:rPr>
        <w:t>r</w:t>
      </w:r>
      <w:r w:rsidRPr="00123696">
        <w:rPr>
          <w:rFonts w:asciiTheme="minorHAnsi" w:hAnsiTheme="minorHAnsi" w:cstheme="minorHAnsi"/>
          <w:i/>
          <w:sz w:val="22"/>
          <w:szCs w:val="22"/>
        </w:rPr>
        <w:t>cial</w:t>
      </w:r>
    </w:p>
    <w:p w14:paraId="3476CD14" w14:textId="77777777" w:rsidR="00F171EB" w:rsidRPr="00123696" w:rsidRDefault="00F171EB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4CA65A6C" w14:textId="77777777" w:rsidR="00F171EB" w:rsidRPr="00123696" w:rsidRDefault="00123696">
      <w:pPr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sz w:val="22"/>
          <w:szCs w:val="22"/>
        </w:rPr>
        <w:t>TIMEOUT</w:t>
      </w:r>
      <w:r w:rsidRPr="00123696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>- Los</w:t>
      </w:r>
      <w:r w:rsidRPr="00123696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 xml:space="preserve">Angeles, CA                                                                                       </w:t>
      </w:r>
      <w:r w:rsidRPr="00123696">
        <w:rPr>
          <w:rFonts w:asciiTheme="minorHAnsi" w:hAnsiTheme="minorHAnsi" w:cstheme="minorHAnsi"/>
          <w:b/>
          <w:sz w:val="22"/>
          <w:szCs w:val="22"/>
        </w:rPr>
        <w:t xml:space="preserve">                   </w:t>
      </w:r>
      <w:r w:rsidRPr="00123696">
        <w:rPr>
          <w:rFonts w:asciiTheme="minorHAnsi" w:hAnsiTheme="minorHAnsi" w:cstheme="minorHAnsi"/>
          <w:b/>
          <w:spacing w:val="35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>Decembe</w:t>
      </w:r>
      <w:r w:rsidRPr="00123696">
        <w:rPr>
          <w:rFonts w:asciiTheme="minorHAnsi" w:hAnsiTheme="minorHAnsi" w:cstheme="minorHAnsi"/>
          <w:b/>
          <w:spacing w:val="-18"/>
          <w:sz w:val="22"/>
          <w:szCs w:val="22"/>
        </w:rPr>
        <w:t>r</w:t>
      </w:r>
      <w:r w:rsidRPr="00123696">
        <w:rPr>
          <w:rFonts w:asciiTheme="minorHAnsi" w:hAnsiTheme="minorHAnsi" w:cstheme="minorHAnsi"/>
          <w:b/>
          <w:sz w:val="22"/>
          <w:szCs w:val="22"/>
        </w:rPr>
        <w:t>, 2015</w:t>
      </w:r>
    </w:p>
    <w:p w14:paraId="24E7B921" w14:textId="77777777" w:rsidR="00F171EB" w:rsidRPr="00123696" w:rsidRDefault="0012369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sz w:val="22"/>
          <w:szCs w:val="22"/>
        </w:rPr>
        <w:t>1st</w:t>
      </w:r>
      <w:r w:rsidRPr="00123696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>AD</w:t>
      </w:r>
    </w:p>
    <w:p w14:paraId="68B5DCEF" w14:textId="77777777" w:rsidR="00F171EB" w:rsidRPr="00123696" w:rsidRDefault="0012369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i/>
          <w:spacing w:val="-18"/>
          <w:sz w:val="22"/>
          <w:szCs w:val="22"/>
        </w:rPr>
        <w:t>W</w:t>
      </w:r>
      <w:r w:rsidRPr="00123696">
        <w:rPr>
          <w:rFonts w:asciiTheme="minorHAnsi" w:hAnsiTheme="minorHAnsi" w:cstheme="minorHAnsi"/>
          <w:i/>
          <w:sz w:val="22"/>
          <w:szCs w:val="22"/>
        </w:rPr>
        <w:t>eb Series</w:t>
      </w:r>
    </w:p>
    <w:p w14:paraId="23E9B4A3" w14:textId="77777777" w:rsidR="00F171EB" w:rsidRPr="00123696" w:rsidRDefault="00F171EB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57C395B3" w14:textId="77777777" w:rsidR="00F171EB" w:rsidRPr="00123696" w:rsidRDefault="00123696">
      <w:pPr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sz w:val="22"/>
          <w:szCs w:val="22"/>
        </w:rPr>
        <w:t>HARD ROCK 360 - San Francisco, CA</w:t>
      </w:r>
      <w:r w:rsidRPr="0012369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</w:t>
      </w:r>
      <w:r w:rsidRPr="00123696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>Novembe</w:t>
      </w:r>
      <w:r w:rsidRPr="00123696">
        <w:rPr>
          <w:rFonts w:asciiTheme="minorHAnsi" w:hAnsiTheme="minorHAnsi" w:cstheme="minorHAnsi"/>
          <w:b/>
          <w:spacing w:val="-18"/>
          <w:sz w:val="22"/>
          <w:szCs w:val="22"/>
        </w:rPr>
        <w:t>r</w:t>
      </w:r>
      <w:r w:rsidRPr="00123696">
        <w:rPr>
          <w:rFonts w:asciiTheme="minorHAnsi" w:hAnsiTheme="minorHAnsi" w:cstheme="minorHAnsi"/>
          <w:b/>
          <w:sz w:val="22"/>
          <w:szCs w:val="22"/>
        </w:rPr>
        <w:t>, 2015</w:t>
      </w:r>
    </w:p>
    <w:p w14:paraId="0552CE9F" w14:textId="77777777" w:rsidR="00F171EB" w:rsidRPr="00123696" w:rsidRDefault="0012369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i/>
          <w:sz w:val="22"/>
          <w:szCs w:val="22"/>
        </w:rPr>
        <w:t>Line Producer</w:t>
      </w:r>
    </w:p>
    <w:p w14:paraId="54CD4E07" w14:textId="77777777" w:rsidR="00F171EB" w:rsidRPr="00123696" w:rsidRDefault="0012369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i/>
          <w:sz w:val="22"/>
          <w:szCs w:val="22"/>
        </w:rPr>
        <w:t xml:space="preserve">Sales </w:t>
      </w:r>
      <w:r w:rsidRPr="00123696">
        <w:rPr>
          <w:rFonts w:asciiTheme="minorHAnsi" w:hAnsiTheme="minorHAnsi" w:cstheme="minorHAnsi"/>
          <w:i/>
          <w:spacing w:val="-15"/>
          <w:sz w:val="22"/>
          <w:szCs w:val="22"/>
        </w:rPr>
        <w:t>V</w:t>
      </w:r>
      <w:r w:rsidRPr="00123696">
        <w:rPr>
          <w:rFonts w:asciiTheme="minorHAnsi" w:hAnsiTheme="minorHAnsi" w:cstheme="minorHAnsi"/>
          <w:i/>
          <w:sz w:val="22"/>
          <w:szCs w:val="22"/>
        </w:rPr>
        <w:t>ideo</w:t>
      </w:r>
    </w:p>
    <w:p w14:paraId="63373915" w14:textId="77777777" w:rsidR="00F171EB" w:rsidRPr="00123696" w:rsidRDefault="00F171EB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5895D2F6" w14:textId="77777777" w:rsidR="00F171EB" w:rsidRPr="00123696" w:rsidRDefault="00123696">
      <w:pPr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sz w:val="22"/>
          <w:szCs w:val="22"/>
        </w:rPr>
        <w:t xml:space="preserve">WE </w:t>
      </w:r>
      <w:r w:rsidRPr="00123696">
        <w:rPr>
          <w:rFonts w:asciiTheme="minorHAnsi" w:hAnsiTheme="minorHAnsi" w:cstheme="minorHAnsi"/>
          <w:b/>
          <w:i/>
          <w:sz w:val="22"/>
          <w:szCs w:val="22"/>
        </w:rPr>
        <w:t>DESE</w:t>
      </w:r>
      <w:r w:rsidRPr="00123696">
        <w:rPr>
          <w:rFonts w:asciiTheme="minorHAnsi" w:hAnsiTheme="minorHAnsi" w:cstheme="minorHAnsi"/>
          <w:b/>
          <w:i/>
          <w:spacing w:val="-4"/>
          <w:sz w:val="22"/>
          <w:szCs w:val="22"/>
        </w:rPr>
        <w:t>R</w:t>
      </w:r>
      <w:r w:rsidRPr="00123696">
        <w:rPr>
          <w:rFonts w:asciiTheme="minorHAnsi" w:hAnsiTheme="minorHAnsi" w:cstheme="minorHAnsi"/>
          <w:b/>
          <w:i/>
          <w:sz w:val="22"/>
          <w:szCs w:val="22"/>
        </w:rPr>
        <w:t xml:space="preserve">VE </w:t>
      </w:r>
      <w:r w:rsidRPr="00123696">
        <w:rPr>
          <w:rFonts w:asciiTheme="minorHAnsi" w:hAnsiTheme="minorHAnsi" w:cstheme="minorHAnsi"/>
          <w:b/>
          <w:i/>
          <w:spacing w:val="-4"/>
          <w:sz w:val="22"/>
          <w:szCs w:val="22"/>
        </w:rPr>
        <w:t>T</w:t>
      </w:r>
      <w:r w:rsidRPr="00123696">
        <w:rPr>
          <w:rFonts w:asciiTheme="minorHAnsi" w:hAnsiTheme="minorHAnsi" w:cstheme="minorHAnsi"/>
          <w:b/>
          <w:i/>
          <w:sz w:val="22"/>
          <w:szCs w:val="22"/>
        </w:rPr>
        <w:t xml:space="preserve">O BE SAFE </w:t>
      </w:r>
      <w:r w:rsidRPr="00123696">
        <w:rPr>
          <w:rFonts w:asciiTheme="minorHAnsi" w:hAnsiTheme="minorHAnsi" w:cstheme="minorHAnsi"/>
          <w:b/>
          <w:sz w:val="22"/>
          <w:szCs w:val="22"/>
        </w:rPr>
        <w:t>- Redwood Cit</w:t>
      </w:r>
      <w:r w:rsidRPr="00123696">
        <w:rPr>
          <w:rFonts w:asciiTheme="minorHAnsi" w:hAnsiTheme="minorHAnsi" w:cstheme="minorHAnsi"/>
          <w:b/>
          <w:spacing w:val="-11"/>
          <w:sz w:val="22"/>
          <w:szCs w:val="22"/>
        </w:rPr>
        <w:t>y</w:t>
      </w:r>
      <w:r w:rsidRPr="00123696">
        <w:rPr>
          <w:rFonts w:asciiTheme="minorHAnsi" w:hAnsiTheme="minorHAnsi" w:cstheme="minorHAnsi"/>
          <w:b/>
          <w:sz w:val="22"/>
          <w:szCs w:val="22"/>
        </w:rPr>
        <w:t xml:space="preserve">, CA                                                                        </w:t>
      </w:r>
      <w:r w:rsidRPr="00123696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>Octobe</w:t>
      </w:r>
      <w:r w:rsidRPr="00123696">
        <w:rPr>
          <w:rFonts w:asciiTheme="minorHAnsi" w:hAnsiTheme="minorHAnsi" w:cstheme="minorHAnsi"/>
          <w:b/>
          <w:spacing w:val="-18"/>
          <w:sz w:val="22"/>
          <w:szCs w:val="22"/>
        </w:rPr>
        <w:t>r</w:t>
      </w:r>
      <w:r w:rsidRPr="00123696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123696">
        <w:rPr>
          <w:rFonts w:asciiTheme="minorHAnsi" w:hAnsiTheme="minorHAnsi" w:cstheme="minorHAnsi"/>
          <w:b/>
          <w:sz w:val="22"/>
          <w:szCs w:val="22"/>
        </w:rPr>
        <w:t>2015</w:t>
      </w:r>
    </w:p>
    <w:p w14:paraId="06CB1CA2" w14:textId="77777777" w:rsidR="00F171EB" w:rsidRPr="00123696" w:rsidRDefault="0012369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i/>
          <w:sz w:val="22"/>
          <w:szCs w:val="22"/>
        </w:rPr>
        <w:t>Line Producer</w:t>
      </w:r>
    </w:p>
    <w:p w14:paraId="39163098" w14:textId="77777777" w:rsidR="00F171EB" w:rsidRPr="00123696" w:rsidRDefault="0012369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i/>
          <w:sz w:val="22"/>
          <w:szCs w:val="22"/>
        </w:rPr>
        <w:t>PSA</w:t>
      </w:r>
    </w:p>
    <w:p w14:paraId="23530479" w14:textId="77777777" w:rsidR="00F171EB" w:rsidRPr="00123696" w:rsidRDefault="00F171EB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42DF53D9" w14:textId="77777777" w:rsidR="00F171EB" w:rsidRPr="00123696" w:rsidRDefault="00123696">
      <w:pPr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i/>
          <w:sz w:val="22"/>
          <w:szCs w:val="22"/>
        </w:rPr>
        <w:t xml:space="preserve">GLAD </w:t>
      </w:r>
      <w:r w:rsidRPr="00123696">
        <w:rPr>
          <w:rFonts w:asciiTheme="minorHAnsi" w:hAnsiTheme="minorHAnsi" w:cstheme="minorHAnsi"/>
          <w:b/>
          <w:i/>
          <w:spacing w:val="-4"/>
          <w:sz w:val="22"/>
          <w:szCs w:val="22"/>
        </w:rPr>
        <w:t>T</w:t>
      </w:r>
      <w:r w:rsidRPr="00123696">
        <w:rPr>
          <w:rFonts w:asciiTheme="minorHAnsi" w:hAnsiTheme="minorHAnsi" w:cstheme="minorHAnsi"/>
          <w:b/>
          <w:i/>
          <w:sz w:val="22"/>
          <w:szCs w:val="22"/>
        </w:rPr>
        <w:t xml:space="preserve">O LIVE </w:t>
      </w:r>
      <w:r w:rsidRPr="00123696">
        <w:rPr>
          <w:rFonts w:asciiTheme="minorHAnsi" w:hAnsiTheme="minorHAnsi" w:cstheme="minorHAnsi"/>
          <w:b/>
          <w:sz w:val="22"/>
          <w:szCs w:val="22"/>
        </w:rPr>
        <w:t xml:space="preserve">- Danville, CA                                                                                                        </w:t>
      </w:r>
      <w:r w:rsidRPr="00123696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>Septembe</w:t>
      </w:r>
      <w:r w:rsidRPr="00123696">
        <w:rPr>
          <w:rFonts w:asciiTheme="minorHAnsi" w:hAnsiTheme="minorHAnsi" w:cstheme="minorHAnsi"/>
          <w:b/>
          <w:spacing w:val="-18"/>
          <w:sz w:val="22"/>
          <w:szCs w:val="22"/>
        </w:rPr>
        <w:t>r</w:t>
      </w:r>
      <w:r w:rsidRPr="00123696">
        <w:rPr>
          <w:rFonts w:asciiTheme="minorHAnsi" w:hAnsiTheme="minorHAnsi" w:cstheme="minorHAnsi"/>
          <w:b/>
          <w:sz w:val="22"/>
          <w:szCs w:val="22"/>
        </w:rPr>
        <w:t>, 2015</w:t>
      </w:r>
    </w:p>
    <w:p w14:paraId="0CA08706" w14:textId="77777777" w:rsidR="00F171EB" w:rsidRPr="00123696" w:rsidRDefault="0012369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i/>
          <w:sz w:val="22"/>
          <w:szCs w:val="22"/>
        </w:rPr>
        <w:t>1st</w:t>
      </w:r>
      <w:r w:rsidRPr="00123696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i/>
          <w:sz w:val="22"/>
          <w:szCs w:val="22"/>
        </w:rPr>
        <w:t>AD</w:t>
      </w:r>
    </w:p>
    <w:p w14:paraId="0568A6D5" w14:textId="77777777" w:rsidR="00F171EB" w:rsidRPr="00123696" w:rsidRDefault="0012369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i/>
          <w:sz w:val="22"/>
          <w:szCs w:val="22"/>
        </w:rPr>
        <w:t xml:space="preserve">National </w:t>
      </w:r>
      <w:r w:rsidRPr="00123696">
        <w:rPr>
          <w:rFonts w:asciiTheme="minorHAnsi" w:hAnsiTheme="minorHAnsi" w:cstheme="minorHAnsi"/>
          <w:sz w:val="22"/>
          <w:szCs w:val="22"/>
        </w:rPr>
        <w:t>Commercial</w:t>
      </w:r>
    </w:p>
    <w:p w14:paraId="1AD4EEF5" w14:textId="77777777" w:rsidR="00F171EB" w:rsidRPr="00123696" w:rsidRDefault="00F171EB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75DFDB9B" w14:textId="77777777" w:rsidR="00F171EB" w:rsidRPr="00123696" w:rsidRDefault="00123696">
      <w:pPr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i/>
          <w:sz w:val="22"/>
          <w:szCs w:val="22"/>
        </w:rPr>
        <w:t>BUDDY</w:t>
      </w:r>
      <w:r w:rsidRPr="00123696">
        <w:rPr>
          <w:rFonts w:asciiTheme="minorHAnsi" w:hAnsiTheme="minorHAnsi" w:cstheme="minorHAnsi"/>
          <w:b/>
          <w:i/>
          <w:spacing w:val="-11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i/>
          <w:spacing w:val="-15"/>
          <w:sz w:val="22"/>
          <w:szCs w:val="22"/>
        </w:rPr>
        <w:t>W</w:t>
      </w:r>
      <w:r w:rsidRPr="00123696">
        <w:rPr>
          <w:rFonts w:asciiTheme="minorHAnsi" w:hAnsiTheme="minorHAnsi" w:cstheme="minorHAnsi"/>
          <w:b/>
          <w:i/>
          <w:spacing w:val="-11"/>
          <w:sz w:val="22"/>
          <w:szCs w:val="22"/>
        </w:rPr>
        <w:t>A</w:t>
      </w:r>
      <w:r w:rsidRPr="00123696">
        <w:rPr>
          <w:rFonts w:asciiTheme="minorHAnsi" w:hAnsiTheme="minorHAnsi" w:cstheme="minorHAnsi"/>
          <w:b/>
          <w:i/>
          <w:sz w:val="22"/>
          <w:szCs w:val="22"/>
        </w:rPr>
        <w:t>TCH</w:t>
      </w:r>
      <w:r w:rsidRPr="00123696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i/>
          <w:sz w:val="22"/>
          <w:szCs w:val="22"/>
        </w:rPr>
        <w:t xml:space="preserve">APP </w:t>
      </w:r>
      <w:r w:rsidRPr="00123696">
        <w:rPr>
          <w:rFonts w:asciiTheme="minorHAnsi" w:hAnsiTheme="minorHAnsi" w:cstheme="minorHAnsi"/>
          <w:b/>
          <w:sz w:val="22"/>
          <w:szCs w:val="22"/>
        </w:rPr>
        <w:t>- San Rafael, CA</w:t>
      </w:r>
      <w:r w:rsidRPr="0012369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</w:t>
      </w:r>
      <w:r w:rsidRPr="00123696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>Septembe</w:t>
      </w:r>
      <w:r w:rsidRPr="00123696">
        <w:rPr>
          <w:rFonts w:asciiTheme="minorHAnsi" w:hAnsiTheme="minorHAnsi" w:cstheme="minorHAnsi"/>
          <w:b/>
          <w:spacing w:val="-18"/>
          <w:sz w:val="22"/>
          <w:szCs w:val="22"/>
        </w:rPr>
        <w:t>r</w:t>
      </w:r>
      <w:r w:rsidRPr="00123696">
        <w:rPr>
          <w:rFonts w:asciiTheme="minorHAnsi" w:hAnsiTheme="minorHAnsi" w:cstheme="minorHAnsi"/>
          <w:b/>
          <w:sz w:val="22"/>
          <w:szCs w:val="22"/>
        </w:rPr>
        <w:t>, 2015</w:t>
      </w:r>
    </w:p>
    <w:p w14:paraId="27F8C8C3" w14:textId="77777777" w:rsidR="00F171EB" w:rsidRPr="00123696" w:rsidRDefault="0012369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i/>
          <w:sz w:val="22"/>
          <w:szCs w:val="22"/>
        </w:rPr>
        <w:t>Production Coordinator</w:t>
      </w:r>
    </w:p>
    <w:p w14:paraId="0E3AB9A2" w14:textId="77777777" w:rsidR="00F171EB" w:rsidRPr="00123696" w:rsidRDefault="0012369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i/>
          <w:sz w:val="22"/>
          <w:szCs w:val="22"/>
        </w:rPr>
        <w:t xml:space="preserve">Kickstarter </w:t>
      </w:r>
      <w:r w:rsidRPr="00123696">
        <w:rPr>
          <w:rFonts w:asciiTheme="minorHAnsi" w:hAnsiTheme="minorHAnsi" w:cstheme="minorHAnsi"/>
          <w:i/>
          <w:spacing w:val="-15"/>
          <w:sz w:val="22"/>
          <w:szCs w:val="22"/>
        </w:rPr>
        <w:t>V</w:t>
      </w:r>
      <w:r w:rsidRPr="00123696">
        <w:rPr>
          <w:rFonts w:asciiTheme="minorHAnsi" w:hAnsiTheme="minorHAnsi" w:cstheme="minorHAnsi"/>
          <w:i/>
          <w:sz w:val="22"/>
          <w:szCs w:val="22"/>
        </w:rPr>
        <w:t>ideo</w:t>
      </w:r>
    </w:p>
    <w:p w14:paraId="7DF038B1" w14:textId="77777777" w:rsidR="00F171EB" w:rsidRPr="00123696" w:rsidRDefault="00F171EB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03BBCB07" w14:textId="77777777" w:rsidR="00F171EB" w:rsidRPr="00123696" w:rsidRDefault="00123696">
      <w:pPr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i/>
          <w:sz w:val="22"/>
          <w:szCs w:val="22"/>
        </w:rPr>
        <w:t>RE / MAX</w:t>
      </w:r>
      <w:r w:rsidRPr="00123696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i/>
          <w:sz w:val="22"/>
          <w:szCs w:val="22"/>
        </w:rPr>
        <w:t xml:space="preserve">AGENT </w:t>
      </w:r>
      <w:r w:rsidRPr="00123696">
        <w:rPr>
          <w:rFonts w:asciiTheme="minorHAnsi" w:hAnsiTheme="minorHAnsi" w:cstheme="minorHAnsi"/>
          <w:b/>
          <w:sz w:val="22"/>
          <w:szCs w:val="22"/>
        </w:rPr>
        <w:t xml:space="preserve">- San Rafael, CA                                                                            </w:t>
      </w:r>
      <w:r w:rsidRPr="00123696">
        <w:rPr>
          <w:rFonts w:asciiTheme="minorHAnsi" w:hAnsiTheme="minorHAnsi" w:cstheme="minorHAnsi"/>
          <w:b/>
          <w:sz w:val="22"/>
          <w:szCs w:val="22"/>
        </w:rPr>
        <w:t xml:space="preserve">                   </w:t>
      </w:r>
      <w:r w:rsidRPr="00123696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sz w:val="22"/>
          <w:szCs w:val="22"/>
        </w:rPr>
        <w:t>August, 2015</w:t>
      </w:r>
    </w:p>
    <w:p w14:paraId="56686E3C" w14:textId="77777777" w:rsidR="00F171EB" w:rsidRPr="00123696" w:rsidRDefault="0012369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b/>
          <w:i/>
          <w:sz w:val="22"/>
          <w:szCs w:val="22"/>
        </w:rPr>
        <w:t>1st</w:t>
      </w:r>
      <w:r w:rsidRPr="00123696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123696">
        <w:rPr>
          <w:rFonts w:asciiTheme="minorHAnsi" w:hAnsiTheme="minorHAnsi" w:cstheme="minorHAnsi"/>
          <w:b/>
          <w:i/>
          <w:sz w:val="22"/>
          <w:szCs w:val="22"/>
        </w:rPr>
        <w:t>AD</w:t>
      </w:r>
    </w:p>
    <w:p w14:paraId="7F59D174" w14:textId="77777777" w:rsidR="00F171EB" w:rsidRPr="00123696" w:rsidRDefault="0012369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123696">
        <w:rPr>
          <w:rFonts w:asciiTheme="minorHAnsi" w:hAnsiTheme="minorHAnsi" w:cstheme="minorHAnsi"/>
          <w:i/>
          <w:sz w:val="22"/>
          <w:szCs w:val="22"/>
        </w:rPr>
        <w:t xml:space="preserve">National </w:t>
      </w:r>
      <w:r w:rsidRPr="00123696">
        <w:rPr>
          <w:rFonts w:asciiTheme="minorHAnsi" w:hAnsiTheme="minorHAnsi" w:cstheme="minorHAnsi"/>
          <w:sz w:val="22"/>
          <w:szCs w:val="22"/>
        </w:rPr>
        <w:t>Commercial</w:t>
      </w:r>
    </w:p>
    <w:sectPr w:rsidR="00F171EB" w:rsidRPr="00123696">
      <w:pgSz w:w="12240" w:h="15840"/>
      <w:pgMar w:top="660" w:right="17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ED4545"/>
    <w:multiLevelType w:val="multilevel"/>
    <w:tmpl w:val="52FE2B8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1EB"/>
    <w:rsid w:val="00123696"/>
    <w:rsid w:val="00F1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BC90EC3"/>
  <w15:docId w15:val="{FE20A899-F5C5-417B-A160-A68D52F76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sullivan5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840</Words>
  <Characters>4789</Characters>
  <Application>Microsoft Office Word</Application>
  <DocSecurity>0</DocSecurity>
  <Lines>39</Lines>
  <Paragraphs>11</Paragraphs>
  <ScaleCrop>false</ScaleCrop>
  <Company/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2021-05-29T11:46:00Z</dcterms:created>
  <dcterms:modified xsi:type="dcterms:W3CDTF">2021-05-29T11:52:00Z</dcterms:modified>
</cp:coreProperties>
</file>